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CA3" w:rsidRPr="00BB1B65" w:rsidRDefault="007E4CA3" w:rsidP="00A87544">
      <w:pPr>
        <w:jc w:val="center"/>
        <w:rPr>
          <w:sz w:val="28"/>
          <w:szCs w:val="28"/>
        </w:rPr>
      </w:pPr>
      <w:r w:rsidRPr="00BB1B65">
        <w:rPr>
          <w:sz w:val="28"/>
          <w:szCs w:val="28"/>
        </w:rPr>
        <w:t>МИНОБРНАУКИ РОССИИ</w:t>
      </w:r>
    </w:p>
    <w:p w:rsidR="007E4CA3" w:rsidRPr="00BB1B65" w:rsidRDefault="007E4CA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E4CA3" w:rsidRPr="00BB1B65" w:rsidRDefault="007E4CA3" w:rsidP="00A87544">
      <w:pPr>
        <w:jc w:val="center"/>
        <w:rPr>
          <w:b/>
          <w:sz w:val="28"/>
          <w:szCs w:val="28"/>
        </w:rPr>
      </w:pPr>
      <w:r w:rsidRPr="00BB1B65">
        <w:rPr>
          <w:b/>
          <w:sz w:val="28"/>
          <w:szCs w:val="28"/>
        </w:rPr>
        <w:t>«Гжельский государственный университет»</w:t>
      </w:r>
    </w:p>
    <w:p w:rsidR="007E4CA3" w:rsidRPr="00BB1B65" w:rsidRDefault="007E4CA3" w:rsidP="00A87544">
      <w:pPr>
        <w:jc w:val="center"/>
        <w:rPr>
          <w:sz w:val="28"/>
          <w:szCs w:val="28"/>
        </w:rPr>
      </w:pPr>
      <w:r w:rsidRPr="00BB1B65">
        <w:rPr>
          <w:sz w:val="28"/>
          <w:szCs w:val="28"/>
        </w:rPr>
        <w:t>(ГГУ)</w:t>
      </w:r>
    </w:p>
    <w:p w:rsidR="007E4CA3" w:rsidRPr="00BB1B65" w:rsidRDefault="007E4CA3" w:rsidP="00A87544">
      <w:pPr>
        <w:rPr>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E4CA3" w:rsidRPr="00BB1B65" w:rsidRDefault="007E4CA3" w:rsidP="00A87544">
      <w:pPr>
        <w:tabs>
          <w:tab w:val="left" w:pos="680"/>
          <w:tab w:val="left" w:pos="851"/>
          <w:tab w:val="left" w:pos="6240"/>
        </w:tabs>
        <w:rPr>
          <w:noProof/>
          <w:sz w:val="28"/>
          <w:szCs w:val="28"/>
        </w:rPr>
      </w:pPr>
      <w:r w:rsidRPr="00BB1B65">
        <w:rPr>
          <w:noProof/>
          <w:sz w:val="28"/>
          <w:szCs w:val="28"/>
        </w:rPr>
        <w:tab/>
      </w:r>
    </w:p>
    <w:p w:rsidR="007E4CA3" w:rsidRDefault="007E4CA3" w:rsidP="00A87544">
      <w:pPr>
        <w:tabs>
          <w:tab w:val="left" w:pos="680"/>
          <w:tab w:val="left" w:pos="851"/>
          <w:tab w:val="left" w:pos="6240"/>
        </w:tabs>
        <w:rPr>
          <w:noProof/>
          <w:sz w:val="28"/>
          <w:szCs w:val="28"/>
        </w:rPr>
      </w:pPr>
    </w:p>
    <w:p w:rsidR="007E4CA3"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sz w:val="28"/>
          <w:szCs w:val="28"/>
        </w:rPr>
      </w:pPr>
    </w:p>
    <w:p w:rsidR="007E4CA3" w:rsidRPr="00BB1B65" w:rsidRDefault="007E4CA3" w:rsidP="00A87544">
      <w:pPr>
        <w:pStyle w:val="Style11"/>
        <w:widowControl/>
        <w:rPr>
          <w:bCs/>
          <w:sz w:val="28"/>
          <w:szCs w:val="28"/>
          <w:u w:val="single"/>
        </w:rPr>
      </w:pPr>
      <w:r w:rsidRPr="00BB1B65">
        <w:rPr>
          <w:bCs/>
          <w:sz w:val="28"/>
          <w:szCs w:val="28"/>
          <w:u w:val="single"/>
        </w:rPr>
        <w:t>Рабочая программа дисциплины</w:t>
      </w:r>
    </w:p>
    <w:p w:rsidR="007E4CA3" w:rsidRPr="00BB1B65" w:rsidRDefault="007E4CA3" w:rsidP="00A87544">
      <w:pPr>
        <w:tabs>
          <w:tab w:val="left" w:pos="680"/>
          <w:tab w:val="left" w:pos="851"/>
        </w:tabs>
        <w:jc w:val="center"/>
        <w:rPr>
          <w:sz w:val="28"/>
          <w:szCs w:val="28"/>
        </w:rPr>
      </w:pPr>
    </w:p>
    <w:p w:rsidR="007E4CA3" w:rsidRPr="00BB1B65" w:rsidRDefault="007E4CA3" w:rsidP="00A87544">
      <w:pPr>
        <w:tabs>
          <w:tab w:val="left" w:pos="680"/>
          <w:tab w:val="left" w:pos="851"/>
        </w:tabs>
        <w:jc w:val="center"/>
        <w:rPr>
          <w:b/>
          <w:sz w:val="28"/>
          <w:szCs w:val="28"/>
        </w:rPr>
      </w:pPr>
      <w:r>
        <w:rPr>
          <w:b/>
          <w:sz w:val="28"/>
          <w:szCs w:val="28"/>
        </w:rPr>
        <w:t>Инновации в туризме</w:t>
      </w:r>
    </w:p>
    <w:p w:rsidR="007E4CA3" w:rsidRPr="00BB1B65" w:rsidRDefault="007E4CA3" w:rsidP="00A87544">
      <w:pPr>
        <w:pStyle w:val="Style15"/>
        <w:tabs>
          <w:tab w:val="left" w:leader="underscore" w:pos="9856"/>
        </w:tabs>
        <w:ind w:firstLine="720"/>
        <w:rPr>
          <w:rStyle w:val="FontStyle53"/>
          <w:bCs/>
          <w:sz w:val="28"/>
          <w:szCs w:val="28"/>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057CBB">
      <w:pPr>
        <w:pStyle w:val="Style12"/>
        <w:spacing w:line="240" w:lineRule="auto"/>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4CA3" w:rsidRPr="00BB1B65">
        <w:trPr>
          <w:trHeight w:val="409"/>
        </w:trPr>
        <w:tc>
          <w:tcPr>
            <w:tcW w:w="3646" w:type="dxa"/>
          </w:tcPr>
          <w:p w:rsidR="007E4CA3" w:rsidRPr="00BB1B65" w:rsidRDefault="007E4CA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4CA3" w:rsidRPr="00BB1B65" w:rsidRDefault="007E4CA3" w:rsidP="00A87544">
            <w:pPr>
              <w:rPr>
                <w:rStyle w:val="FontStyle53"/>
                <w:b w:val="0"/>
                <w:color w:val="000000"/>
                <w:sz w:val="28"/>
                <w:szCs w:val="28"/>
              </w:rPr>
            </w:pPr>
            <w:r>
              <w:rPr>
                <w:sz w:val="28"/>
                <w:szCs w:val="28"/>
              </w:rPr>
              <w:t>43.04.02. Туризм</w:t>
            </w:r>
          </w:p>
        </w:tc>
      </w:tr>
      <w:tr w:rsidR="007E4CA3" w:rsidRPr="00BB1B65">
        <w:trPr>
          <w:trHeight w:val="402"/>
        </w:trPr>
        <w:tc>
          <w:tcPr>
            <w:tcW w:w="3646" w:type="dxa"/>
          </w:tcPr>
          <w:p w:rsidR="00E72AF3" w:rsidRDefault="00E72AF3" w:rsidP="00A87544">
            <w:pPr>
              <w:pStyle w:val="Style15"/>
              <w:tabs>
                <w:tab w:val="left" w:leader="underscore" w:pos="9768"/>
              </w:tabs>
              <w:ind w:right="-5211"/>
              <w:jc w:val="left"/>
              <w:rPr>
                <w:rStyle w:val="FontStyle53"/>
                <w:b w:val="0"/>
                <w:bCs/>
                <w:i/>
                <w:sz w:val="28"/>
                <w:szCs w:val="28"/>
              </w:rPr>
            </w:pPr>
          </w:p>
          <w:p w:rsidR="007E4CA3" w:rsidRPr="00BB1B65" w:rsidRDefault="007E4CA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72AF3" w:rsidRDefault="00E72AF3" w:rsidP="00A37369">
            <w:pPr>
              <w:pStyle w:val="Style5"/>
              <w:widowControl/>
              <w:spacing w:line="240" w:lineRule="auto"/>
              <w:jc w:val="both"/>
              <w:rPr>
                <w:sz w:val="28"/>
                <w:szCs w:val="28"/>
              </w:rPr>
            </w:pPr>
          </w:p>
          <w:p w:rsidR="007E4CA3" w:rsidRPr="00BB1B65" w:rsidRDefault="007E4CA3" w:rsidP="00A3736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сфере туризма</w:t>
            </w: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4CA3" w:rsidRPr="00BB1B65" w:rsidRDefault="007E4CA3" w:rsidP="00A87544">
            <w:pPr>
              <w:pStyle w:val="Style15"/>
              <w:tabs>
                <w:tab w:val="left" w:leader="underscore" w:pos="9768"/>
              </w:tabs>
              <w:jc w:val="center"/>
              <w:rPr>
                <w:rStyle w:val="FontStyle53"/>
                <w:b w:val="0"/>
                <w:bCs/>
                <w:sz w:val="28"/>
                <w:szCs w:val="28"/>
              </w:rPr>
            </w:pP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4CA3" w:rsidRPr="00BB1B65" w:rsidRDefault="007E4CA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E4CA3" w:rsidRPr="00BB1B65" w:rsidRDefault="007E4CA3" w:rsidP="00A87544">
      <w:pPr>
        <w:pStyle w:val="Style15"/>
        <w:tabs>
          <w:tab w:val="left" w:leader="underscore" w:pos="9768"/>
        </w:tabs>
        <w:jc w:val="center"/>
        <w:rPr>
          <w:rStyle w:val="FontStyle53"/>
          <w:bCs/>
          <w:sz w:val="28"/>
          <w:szCs w:val="28"/>
        </w:rPr>
      </w:pPr>
    </w:p>
    <w:p w:rsidR="007E4CA3" w:rsidRPr="00BB1B65" w:rsidRDefault="007E4CA3" w:rsidP="00A87544">
      <w:pPr>
        <w:pStyle w:val="Style15"/>
        <w:tabs>
          <w:tab w:val="left" w:leader="underscore" w:pos="9768"/>
        </w:tabs>
        <w:jc w:val="center"/>
        <w:rPr>
          <w:rStyle w:val="FontStyle53"/>
          <w:bCs/>
          <w:sz w:val="28"/>
          <w:szCs w:val="28"/>
        </w:rPr>
      </w:pPr>
    </w:p>
    <w:p w:rsidR="007E4CA3" w:rsidRDefault="007E4CA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Default="00E72AF3" w:rsidP="00A37369">
      <w:pPr>
        <w:pStyle w:val="Style15"/>
        <w:tabs>
          <w:tab w:val="left" w:leader="underscore" w:pos="9768"/>
        </w:tabs>
        <w:rPr>
          <w:rStyle w:val="FontStyle53"/>
          <w:bCs/>
          <w:sz w:val="28"/>
          <w:szCs w:val="28"/>
        </w:rPr>
      </w:pPr>
    </w:p>
    <w:p w:rsidR="00E72AF3" w:rsidRPr="00BB1B65" w:rsidRDefault="00E72AF3" w:rsidP="00A37369">
      <w:pPr>
        <w:pStyle w:val="Style15"/>
        <w:tabs>
          <w:tab w:val="left" w:leader="underscore" w:pos="9768"/>
        </w:tabs>
        <w:rPr>
          <w:rStyle w:val="FontStyle53"/>
          <w:bCs/>
          <w:sz w:val="28"/>
          <w:szCs w:val="28"/>
        </w:rPr>
      </w:pPr>
    </w:p>
    <w:p w:rsidR="007E4CA3" w:rsidRPr="00BB1B65" w:rsidRDefault="007E4CA3" w:rsidP="00A87544">
      <w:pPr>
        <w:pStyle w:val="Style15"/>
        <w:tabs>
          <w:tab w:val="left" w:leader="underscore" w:pos="9768"/>
        </w:tabs>
        <w:rPr>
          <w:rStyle w:val="FontStyle53"/>
          <w:bCs/>
          <w:sz w:val="28"/>
          <w:szCs w:val="28"/>
        </w:rPr>
      </w:pPr>
    </w:p>
    <w:p w:rsidR="008D10A6" w:rsidRDefault="007E4CA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4CA3" w:rsidRPr="00BB1B65" w:rsidRDefault="008D10A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E4CA3" w:rsidRPr="00DC11F5" w:rsidRDefault="007E4CA3" w:rsidP="00E72AF3">
      <w:pPr>
        <w:tabs>
          <w:tab w:val="left" w:pos="680"/>
          <w:tab w:val="left" w:pos="851"/>
        </w:tabs>
        <w:jc w:val="both"/>
        <w:rPr>
          <w:b/>
        </w:rPr>
      </w:pPr>
      <w:r w:rsidRPr="00DC11F5">
        <w:tab/>
        <w:t>Рабочая программа дисциплины «</w:t>
      </w:r>
      <w:r>
        <w:t>Инновации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7E4CA3" w:rsidRPr="00DC11F5" w:rsidRDefault="007E4CA3" w:rsidP="00E72AF3">
      <w:pPr>
        <w:ind w:firstLine="709"/>
        <w:jc w:val="both"/>
      </w:pPr>
      <w:r w:rsidRPr="00DC11F5">
        <w:t xml:space="preserve">Дисциплина относится к обязательной  части Блока 1 «Дисциплины (модули)» учебного плана. </w:t>
      </w:r>
    </w:p>
    <w:p w:rsidR="007E4CA3" w:rsidRPr="00DC11F5" w:rsidRDefault="007E4CA3" w:rsidP="00E72AF3">
      <w:pPr>
        <w:ind w:firstLine="709"/>
        <w:jc w:val="both"/>
      </w:pPr>
    </w:p>
    <w:p w:rsidR="007E4CA3" w:rsidRPr="00DD192C" w:rsidRDefault="007E4CA3" w:rsidP="00E72AF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E4CA3" w:rsidRDefault="007E4CA3" w:rsidP="00E72AF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4CA3" w:rsidRPr="00DC11F5" w:rsidRDefault="008D10A6" w:rsidP="00D00133">
      <w:pPr>
        <w:autoSpaceDE w:val="0"/>
        <w:autoSpaceDN w:val="0"/>
        <w:adjustRightInd w:val="0"/>
      </w:pPr>
      <w:r>
        <w:br w:type="page"/>
      </w:r>
    </w:p>
    <w:p w:rsidR="007E4CA3" w:rsidRPr="00A37369" w:rsidRDefault="007E4CA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E4CA3" w:rsidRPr="00A37369" w:rsidRDefault="007E4CA3" w:rsidP="00BF5ABF">
      <w:pPr>
        <w:tabs>
          <w:tab w:val="left" w:pos="6131"/>
        </w:tabs>
        <w:autoSpaceDE w:val="0"/>
        <w:autoSpaceDN w:val="0"/>
        <w:adjustRightInd w:val="0"/>
        <w:jc w:val="both"/>
        <w:rPr>
          <w:b/>
          <w:bCs/>
          <w:i/>
          <w:iCs/>
        </w:rPr>
      </w:pPr>
    </w:p>
    <w:p w:rsidR="007E4CA3" w:rsidRPr="00A37369" w:rsidRDefault="007E4CA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E4CA3" w:rsidRPr="00A37369" w:rsidTr="00BF5ABF">
        <w:tc>
          <w:tcPr>
            <w:tcW w:w="2158" w:type="dxa"/>
          </w:tcPr>
          <w:p w:rsidR="007E4CA3" w:rsidRPr="00A37369" w:rsidRDefault="007E4CA3" w:rsidP="00F92B2D">
            <w:pPr>
              <w:jc w:val="center"/>
              <w:rPr>
                <w:b/>
              </w:rPr>
            </w:pPr>
            <w:r w:rsidRPr="00A37369">
              <w:rPr>
                <w:b/>
              </w:rPr>
              <w:t>Компетенция</w:t>
            </w:r>
          </w:p>
        </w:tc>
        <w:tc>
          <w:tcPr>
            <w:tcW w:w="3827" w:type="dxa"/>
          </w:tcPr>
          <w:p w:rsidR="007E4CA3" w:rsidRPr="00A37369" w:rsidRDefault="007E4CA3" w:rsidP="0072057D">
            <w:pPr>
              <w:jc w:val="center"/>
              <w:rPr>
                <w:b/>
              </w:rPr>
            </w:pPr>
            <w:r w:rsidRPr="00A37369">
              <w:rPr>
                <w:b/>
              </w:rPr>
              <w:t>Индикаторы достижения компетенций</w:t>
            </w:r>
          </w:p>
        </w:tc>
        <w:tc>
          <w:tcPr>
            <w:tcW w:w="3827" w:type="dxa"/>
          </w:tcPr>
          <w:p w:rsidR="007E4CA3" w:rsidRPr="00A37369" w:rsidRDefault="007E4CA3" w:rsidP="00F92B2D">
            <w:pPr>
              <w:jc w:val="both"/>
              <w:rPr>
                <w:b/>
              </w:rPr>
            </w:pPr>
            <w:r w:rsidRPr="00A37369">
              <w:rPr>
                <w:b/>
              </w:rPr>
              <w:t>Планируемые результаты обучения по дисциплине</w:t>
            </w:r>
          </w:p>
        </w:tc>
      </w:tr>
      <w:tr w:rsidR="007E4CA3" w:rsidRPr="00A37369" w:rsidTr="00BF5ABF">
        <w:trPr>
          <w:trHeight w:val="416"/>
        </w:trPr>
        <w:tc>
          <w:tcPr>
            <w:tcW w:w="2158" w:type="dxa"/>
          </w:tcPr>
          <w:p w:rsidR="007E4CA3" w:rsidRPr="00A37369" w:rsidRDefault="007E4CA3" w:rsidP="00BF5ABF">
            <w:r w:rsidRPr="00941FA8">
              <w:t>ОПК-1. 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7E4CA3" w:rsidRPr="00D0757F" w:rsidRDefault="007E4CA3" w:rsidP="00143A5B">
            <w:pPr>
              <w:autoSpaceDE w:val="0"/>
              <w:autoSpaceDN w:val="0"/>
              <w:adjustRightInd w:val="0"/>
              <w:jc w:val="both"/>
              <w:rPr>
                <w:lang w:eastAsia="en-US"/>
              </w:rPr>
            </w:pPr>
            <w:r w:rsidRPr="00D0757F">
              <w:rPr>
                <w:lang w:eastAsia="en-US"/>
              </w:rPr>
              <w:t>ОПК-1.1.</w:t>
            </w:r>
          </w:p>
          <w:p w:rsidR="007E4CA3" w:rsidRPr="00D0757F" w:rsidRDefault="007E4CA3" w:rsidP="00143A5B">
            <w:pPr>
              <w:autoSpaceDE w:val="0"/>
              <w:autoSpaceDN w:val="0"/>
              <w:adjustRightInd w:val="0"/>
              <w:jc w:val="both"/>
              <w:rPr>
                <w:lang w:eastAsia="en-US"/>
              </w:rPr>
            </w:pPr>
            <w:r w:rsidRPr="00D0757F">
              <w:rPr>
                <w:lang w:eastAsia="en-US"/>
              </w:rPr>
              <w:t>Знает концептуальные основы технологии организации деятельности предприятий туристской индустрии</w:t>
            </w:r>
          </w:p>
          <w:p w:rsidR="007E4CA3" w:rsidRPr="00D0757F" w:rsidRDefault="007E4CA3" w:rsidP="00143A5B">
            <w:pPr>
              <w:autoSpaceDE w:val="0"/>
              <w:autoSpaceDN w:val="0"/>
              <w:adjustRightInd w:val="0"/>
              <w:jc w:val="both"/>
              <w:rPr>
                <w:lang w:eastAsia="en-US"/>
              </w:rPr>
            </w:pPr>
            <w:r w:rsidRPr="00D0757F">
              <w:rPr>
                <w:lang w:eastAsia="en-US"/>
              </w:rPr>
              <w:t>ОПК-1.2.</w:t>
            </w:r>
          </w:p>
          <w:p w:rsidR="007E4CA3" w:rsidRPr="00D0757F" w:rsidRDefault="007E4CA3" w:rsidP="00143A5B">
            <w:pPr>
              <w:autoSpaceDE w:val="0"/>
              <w:autoSpaceDN w:val="0"/>
              <w:adjustRightInd w:val="0"/>
              <w:jc w:val="both"/>
              <w:rPr>
                <w:lang w:eastAsia="en-US"/>
              </w:rPr>
            </w:pPr>
            <w:r w:rsidRPr="00D0757F">
              <w:rPr>
                <w:lang w:eastAsia="en-US"/>
              </w:rPr>
              <w:t>Умеет формулировать технологическую концепцию туристкой организации</w:t>
            </w:r>
          </w:p>
          <w:p w:rsidR="007E4CA3" w:rsidRPr="00D0757F" w:rsidRDefault="007E4CA3" w:rsidP="00143A5B">
            <w:pPr>
              <w:autoSpaceDE w:val="0"/>
              <w:autoSpaceDN w:val="0"/>
              <w:adjustRightInd w:val="0"/>
              <w:jc w:val="both"/>
              <w:rPr>
                <w:lang w:eastAsia="en-US"/>
              </w:rPr>
            </w:pPr>
            <w:r w:rsidRPr="00D0757F">
              <w:rPr>
                <w:lang w:eastAsia="en-US"/>
              </w:rPr>
              <w:t>ОПК-1.3.</w:t>
            </w:r>
          </w:p>
          <w:p w:rsidR="007E4CA3" w:rsidRPr="00A37369" w:rsidRDefault="007E4CA3" w:rsidP="00143A5B">
            <w:pPr>
              <w:jc w:val="both"/>
            </w:pPr>
            <w:r w:rsidRPr="00D0757F">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p>
        </w:tc>
        <w:tc>
          <w:tcPr>
            <w:tcW w:w="3827" w:type="dxa"/>
          </w:tcPr>
          <w:p w:rsidR="007E4CA3" w:rsidRPr="00D0757F" w:rsidRDefault="007E4CA3" w:rsidP="00143A5B">
            <w:pPr>
              <w:widowControl w:val="0"/>
              <w:autoSpaceDE w:val="0"/>
              <w:autoSpaceDN w:val="0"/>
              <w:adjustRightInd w:val="0"/>
              <w:jc w:val="both"/>
              <w:rPr>
                <w:b/>
              </w:rPr>
            </w:pPr>
            <w:r w:rsidRPr="00D0757F">
              <w:rPr>
                <w:b/>
              </w:rPr>
              <w:t>Знать:</w:t>
            </w:r>
          </w:p>
          <w:p w:rsidR="007E4CA3" w:rsidRPr="00D0757F" w:rsidRDefault="007E4CA3" w:rsidP="00143A5B">
            <w:pPr>
              <w:widowControl w:val="0"/>
              <w:autoSpaceDE w:val="0"/>
              <w:autoSpaceDN w:val="0"/>
              <w:adjustRightInd w:val="0"/>
              <w:jc w:val="both"/>
            </w:pPr>
            <w:r w:rsidRPr="00D0757F">
              <w:rPr>
                <w:i/>
              </w:rPr>
              <w:t>-</w:t>
            </w:r>
            <w:r w:rsidRPr="00D0757F">
              <w:t>предмет инновации туристской деятельности в современном мире;</w:t>
            </w:r>
          </w:p>
          <w:p w:rsidR="007E4CA3" w:rsidRPr="00D0757F" w:rsidRDefault="007E4CA3" w:rsidP="00143A5B">
            <w:pPr>
              <w:widowControl w:val="0"/>
              <w:autoSpaceDE w:val="0"/>
              <w:autoSpaceDN w:val="0"/>
              <w:adjustRightInd w:val="0"/>
              <w:jc w:val="both"/>
            </w:pPr>
            <w:r w:rsidRPr="00D0757F">
              <w:t>-технологию и организацию инновационных процессов в различных сферах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-прогнозировать состояние развития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A37369" w:rsidRDefault="007E4CA3" w:rsidP="00143A5B">
            <w:pPr>
              <w:autoSpaceDE w:val="0"/>
              <w:autoSpaceDN w:val="0"/>
              <w:adjustRightInd w:val="0"/>
              <w:jc w:val="both"/>
              <w:rPr>
                <w:b/>
                <w:bCs/>
              </w:rPr>
            </w:pPr>
            <w:r w:rsidRPr="00D0757F">
              <w:t>-навыками организации сервисного обслуживания в туризме</w:t>
            </w:r>
          </w:p>
        </w:tc>
      </w:tr>
      <w:tr w:rsidR="007E4CA3" w:rsidRPr="00DC11F5" w:rsidTr="00BF5ABF">
        <w:trPr>
          <w:trHeight w:val="2685"/>
        </w:trPr>
        <w:tc>
          <w:tcPr>
            <w:tcW w:w="2158" w:type="dxa"/>
          </w:tcPr>
          <w:p w:rsidR="007E4CA3" w:rsidRPr="00A37369" w:rsidRDefault="007E4CA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7E4CA3" w:rsidRPr="00C327B8" w:rsidRDefault="007E4CA3" w:rsidP="00143A5B">
            <w:pPr>
              <w:autoSpaceDE w:val="0"/>
              <w:autoSpaceDN w:val="0"/>
              <w:adjustRightInd w:val="0"/>
              <w:jc w:val="both"/>
              <w:rPr>
                <w:lang w:eastAsia="en-US"/>
              </w:rPr>
            </w:pPr>
            <w:r w:rsidRPr="00C327B8">
              <w:rPr>
                <w:lang w:eastAsia="en-US"/>
              </w:rPr>
              <w:t>ПК-4.1.</w:t>
            </w:r>
          </w:p>
          <w:p w:rsidR="007E4CA3" w:rsidRPr="00C327B8" w:rsidRDefault="007E4CA3" w:rsidP="00143A5B">
            <w:pPr>
              <w:jc w:val="both"/>
              <w:rPr>
                <w:lang w:eastAsia="en-US"/>
              </w:rPr>
            </w:pPr>
            <w:r w:rsidRPr="00C327B8">
              <w:rPr>
                <w:lang w:eastAsia="en-US"/>
              </w:rPr>
              <w:t xml:space="preserve"> Знает методы оценки инновационных проектов в туризме;</w:t>
            </w:r>
          </w:p>
          <w:p w:rsidR="007E4CA3" w:rsidRPr="00C327B8" w:rsidRDefault="007E4CA3" w:rsidP="00143A5B">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7E4CA3" w:rsidRPr="00C327B8" w:rsidRDefault="007E4CA3" w:rsidP="00143A5B">
            <w:pPr>
              <w:autoSpaceDE w:val="0"/>
              <w:autoSpaceDN w:val="0"/>
              <w:adjustRightInd w:val="0"/>
              <w:jc w:val="both"/>
              <w:rPr>
                <w:lang w:eastAsia="en-US"/>
              </w:rPr>
            </w:pPr>
            <w:r w:rsidRPr="00C327B8">
              <w:rPr>
                <w:lang w:eastAsia="en-US"/>
              </w:rPr>
              <w:t xml:space="preserve">ПК-4.2. </w:t>
            </w:r>
          </w:p>
          <w:p w:rsidR="007E4CA3" w:rsidRPr="00C327B8" w:rsidRDefault="007E4CA3" w:rsidP="00143A5B">
            <w:pPr>
              <w:jc w:val="both"/>
              <w:rPr>
                <w:lang w:eastAsia="en-US"/>
              </w:rPr>
            </w:pPr>
            <w:r w:rsidRPr="00C327B8">
              <w:rPr>
                <w:lang w:eastAsia="en-US"/>
              </w:rPr>
              <w:t>Умеет оценивать  инновационные проекты в туристской индустрии в научной работе;</w:t>
            </w:r>
          </w:p>
          <w:p w:rsidR="007E4CA3" w:rsidRPr="00C327B8" w:rsidRDefault="007E4CA3" w:rsidP="00143A5B">
            <w:pPr>
              <w:jc w:val="both"/>
              <w:rPr>
                <w:lang w:eastAsia="en-US"/>
              </w:rPr>
            </w:pPr>
            <w:r w:rsidRPr="00C327B8">
              <w:rPr>
                <w:lang w:eastAsia="en-US"/>
              </w:rPr>
              <w:t>осуществлять технико-экономическое обоснование инновационных проектов;</w:t>
            </w:r>
          </w:p>
          <w:p w:rsidR="007E4CA3" w:rsidRPr="00C327B8" w:rsidRDefault="007E4CA3" w:rsidP="00143A5B">
            <w:pPr>
              <w:jc w:val="both"/>
              <w:rPr>
                <w:lang w:eastAsia="en-US"/>
              </w:rPr>
            </w:pPr>
            <w:r w:rsidRPr="00C327B8">
              <w:rPr>
                <w:lang w:eastAsia="en-US"/>
              </w:rPr>
              <w:t>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p w:rsidR="007E4CA3" w:rsidRPr="00C327B8" w:rsidRDefault="007E4CA3" w:rsidP="00143A5B">
            <w:pPr>
              <w:autoSpaceDE w:val="0"/>
              <w:autoSpaceDN w:val="0"/>
              <w:adjustRightInd w:val="0"/>
              <w:jc w:val="both"/>
              <w:rPr>
                <w:lang w:eastAsia="en-US"/>
              </w:rPr>
            </w:pPr>
            <w:r w:rsidRPr="00C327B8">
              <w:rPr>
                <w:lang w:eastAsia="en-US"/>
              </w:rPr>
              <w:t>ПК-4.3. Владеет</w:t>
            </w:r>
          </w:p>
          <w:p w:rsidR="007E4CA3" w:rsidRPr="00C327B8" w:rsidRDefault="007E4CA3" w:rsidP="00143A5B">
            <w:pPr>
              <w:jc w:val="both"/>
              <w:rPr>
                <w:lang w:eastAsia="en-US"/>
              </w:rPr>
            </w:pPr>
            <w:r w:rsidRPr="00C327B8">
              <w:rPr>
                <w:lang w:eastAsia="en-US"/>
              </w:rPr>
              <w:t>методами оценки  инновационных проектов  в научной  работе;</w:t>
            </w:r>
          </w:p>
          <w:p w:rsidR="007E4CA3" w:rsidRPr="00C327B8" w:rsidRDefault="007E4CA3" w:rsidP="00143A5B">
            <w:pPr>
              <w:jc w:val="both"/>
              <w:rPr>
                <w:lang w:eastAsia="en-US"/>
              </w:rPr>
            </w:pPr>
            <w:r w:rsidRPr="00C327B8">
              <w:rPr>
                <w:lang w:eastAsia="en-US"/>
              </w:rPr>
              <w:t>навыками  технико-экономического  обоснования инновационных проектов;</w:t>
            </w:r>
          </w:p>
          <w:p w:rsidR="007E4CA3" w:rsidRPr="00A37369" w:rsidRDefault="007E4CA3" w:rsidP="00143A5B">
            <w:pPr>
              <w:autoSpaceDE w:val="0"/>
              <w:autoSpaceDN w:val="0"/>
              <w:adjustRightInd w:val="0"/>
              <w:jc w:val="both"/>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7E4CA3" w:rsidRPr="00D0757F" w:rsidRDefault="007E4CA3" w:rsidP="00143A5B">
            <w:pPr>
              <w:widowControl w:val="0"/>
              <w:autoSpaceDE w:val="0"/>
              <w:autoSpaceDN w:val="0"/>
              <w:adjustRightInd w:val="0"/>
              <w:jc w:val="both"/>
              <w:rPr>
                <w:b/>
              </w:rPr>
            </w:pPr>
            <w:r w:rsidRPr="00D0757F">
              <w:rPr>
                <w:b/>
              </w:rPr>
              <w:t>Знать:</w:t>
            </w:r>
          </w:p>
          <w:p w:rsidR="007E4CA3" w:rsidRPr="00D0757F" w:rsidRDefault="007E4CA3" w:rsidP="00143A5B">
            <w:pPr>
              <w:widowControl w:val="0"/>
              <w:autoSpaceDE w:val="0"/>
              <w:autoSpaceDN w:val="0"/>
              <w:adjustRightInd w:val="0"/>
              <w:jc w:val="both"/>
            </w:pPr>
            <w:r w:rsidRPr="00D0757F">
              <w:t>-особенности внедрения и распространения инноваций.</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w:t>
            </w:r>
            <w:r>
              <w:t>уметь оценивать и внедрять инновационные проекты</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D0757F" w:rsidRDefault="007E4CA3" w:rsidP="00143A5B">
            <w:pPr>
              <w:widowControl w:val="0"/>
              <w:autoSpaceDE w:val="0"/>
              <w:autoSpaceDN w:val="0"/>
              <w:adjustRightInd w:val="0"/>
              <w:jc w:val="both"/>
              <w:rPr>
                <w:i/>
              </w:rPr>
            </w:pPr>
            <w:r w:rsidRPr="00D0757F">
              <w:t>-</w:t>
            </w:r>
            <w:r>
              <w:t>навыками  внедрения инновационных проектов</w:t>
            </w:r>
          </w:p>
          <w:p w:rsidR="007E4CA3" w:rsidRPr="006A0271" w:rsidRDefault="007E4CA3" w:rsidP="00143A5B">
            <w:pPr>
              <w:autoSpaceDE w:val="0"/>
              <w:autoSpaceDN w:val="0"/>
              <w:adjustRightInd w:val="0"/>
              <w:jc w:val="both"/>
              <w:rPr>
                <w:lang w:eastAsia="en-US"/>
              </w:rPr>
            </w:pPr>
          </w:p>
        </w:tc>
      </w:tr>
    </w:tbl>
    <w:p w:rsidR="007E4CA3" w:rsidRPr="00DC11F5" w:rsidRDefault="007E4CA3" w:rsidP="00E67765">
      <w:pPr>
        <w:tabs>
          <w:tab w:val="left" w:pos="6131"/>
        </w:tabs>
        <w:autoSpaceDE w:val="0"/>
        <w:autoSpaceDN w:val="0"/>
        <w:adjustRightInd w:val="0"/>
        <w:ind w:left="142"/>
        <w:jc w:val="both"/>
        <w:rPr>
          <w:b/>
          <w:bCs/>
          <w:i/>
          <w:iCs/>
        </w:rPr>
      </w:pPr>
    </w:p>
    <w:p w:rsidR="007E4CA3" w:rsidRPr="00DC11F5" w:rsidRDefault="007E4CA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E4CA3" w:rsidRPr="00DC11F5" w:rsidRDefault="007E4CA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E4CA3" w:rsidRPr="00DC11F5" w:rsidRDefault="007E4CA3" w:rsidP="009D304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4CA3" w:rsidRPr="00DC11F5" w:rsidTr="00637074">
        <w:tc>
          <w:tcPr>
            <w:tcW w:w="1967" w:type="dxa"/>
          </w:tcPr>
          <w:p w:rsidR="007E4CA3" w:rsidRPr="00DC11F5" w:rsidRDefault="007E4CA3" w:rsidP="00637074">
            <w:pPr>
              <w:suppressAutoHyphens/>
              <w:jc w:val="both"/>
            </w:pPr>
            <w:r w:rsidRPr="00DC11F5">
              <w:t>Код компетенции</w:t>
            </w:r>
          </w:p>
        </w:tc>
        <w:tc>
          <w:tcPr>
            <w:tcW w:w="2394" w:type="dxa"/>
          </w:tcPr>
          <w:p w:rsidR="007E4CA3" w:rsidRPr="00DC11F5" w:rsidRDefault="007E4CA3" w:rsidP="00637074">
            <w:pPr>
              <w:suppressAutoHyphens/>
              <w:jc w:val="both"/>
            </w:pPr>
            <w:r w:rsidRPr="00DC11F5">
              <w:t>Предшествующие дисциплины</w:t>
            </w:r>
          </w:p>
        </w:tc>
        <w:tc>
          <w:tcPr>
            <w:tcW w:w="2835" w:type="dxa"/>
          </w:tcPr>
          <w:p w:rsidR="007E4CA3" w:rsidRPr="00DC11F5" w:rsidRDefault="007E4CA3" w:rsidP="00637074">
            <w:pPr>
              <w:suppressAutoHyphens/>
              <w:jc w:val="both"/>
            </w:pPr>
            <w:r w:rsidRPr="00DC11F5">
              <w:t>Параллельно осваиваемые</w:t>
            </w:r>
          </w:p>
        </w:tc>
        <w:tc>
          <w:tcPr>
            <w:tcW w:w="2835" w:type="dxa"/>
          </w:tcPr>
          <w:p w:rsidR="007E4CA3" w:rsidRPr="00DC11F5" w:rsidRDefault="007E4CA3" w:rsidP="00637074">
            <w:pPr>
              <w:suppressAutoHyphens/>
              <w:jc w:val="both"/>
            </w:pPr>
            <w:r w:rsidRPr="00DC11F5">
              <w:t>Последующие дисциплины</w:t>
            </w:r>
          </w:p>
        </w:tc>
      </w:tr>
      <w:tr w:rsidR="007E4CA3" w:rsidRPr="00DC11F5" w:rsidTr="00637074">
        <w:tc>
          <w:tcPr>
            <w:tcW w:w="1967" w:type="dxa"/>
          </w:tcPr>
          <w:p w:rsidR="007E4CA3" w:rsidRPr="00DC11F5" w:rsidRDefault="007E4CA3" w:rsidP="00637074">
            <w:pPr>
              <w:suppressAutoHyphens/>
              <w:jc w:val="both"/>
            </w:pPr>
            <w:r>
              <w:t>ОПК-1</w:t>
            </w:r>
          </w:p>
        </w:tc>
        <w:tc>
          <w:tcPr>
            <w:tcW w:w="2394" w:type="dxa"/>
          </w:tcPr>
          <w:p w:rsidR="007E4CA3" w:rsidRPr="009658B9" w:rsidRDefault="007E4CA3" w:rsidP="00637074">
            <w:pPr>
              <w:suppressAutoHyphens/>
              <w:jc w:val="both"/>
            </w:pPr>
          </w:p>
        </w:tc>
        <w:tc>
          <w:tcPr>
            <w:tcW w:w="2835" w:type="dxa"/>
          </w:tcPr>
          <w:p w:rsidR="007E4CA3" w:rsidRPr="00DC11F5" w:rsidRDefault="007E4CA3" w:rsidP="00637074">
            <w:pPr>
              <w:suppressAutoHyphens/>
              <w:jc w:val="both"/>
            </w:pPr>
            <w:r>
              <w:t>Организация деятельности предприятий индустрии туризма</w:t>
            </w:r>
          </w:p>
        </w:tc>
        <w:tc>
          <w:tcPr>
            <w:tcW w:w="2835" w:type="dxa"/>
          </w:tcPr>
          <w:p w:rsidR="007E4CA3" w:rsidRPr="00DC11F5" w:rsidRDefault="007E4CA3" w:rsidP="00637074">
            <w:pPr>
              <w:suppressAutoHyphens/>
              <w:jc w:val="both"/>
            </w:pPr>
            <w:r>
              <w:t>Информационные технологии в профессиональной деятельности</w:t>
            </w:r>
          </w:p>
        </w:tc>
      </w:tr>
      <w:tr w:rsidR="007E4CA3" w:rsidRPr="00DC11F5" w:rsidTr="00637074">
        <w:tc>
          <w:tcPr>
            <w:tcW w:w="1967" w:type="dxa"/>
          </w:tcPr>
          <w:p w:rsidR="007E4CA3" w:rsidRPr="00DC11F5" w:rsidRDefault="007E4CA3" w:rsidP="00637074">
            <w:pPr>
              <w:suppressAutoHyphens/>
              <w:jc w:val="both"/>
            </w:pPr>
            <w:r w:rsidRPr="00DC11F5">
              <w:t>ПК-</w:t>
            </w:r>
            <w:r>
              <w:t>4</w:t>
            </w:r>
          </w:p>
        </w:tc>
        <w:tc>
          <w:tcPr>
            <w:tcW w:w="2394" w:type="dxa"/>
          </w:tcPr>
          <w:p w:rsidR="007E4CA3" w:rsidRPr="00DC11F5" w:rsidRDefault="007E4CA3" w:rsidP="00637074">
            <w:pPr>
              <w:suppressAutoHyphens/>
              <w:jc w:val="both"/>
            </w:pPr>
          </w:p>
        </w:tc>
        <w:tc>
          <w:tcPr>
            <w:tcW w:w="2835" w:type="dxa"/>
          </w:tcPr>
          <w:p w:rsidR="007E4CA3" w:rsidRPr="00DC11F5" w:rsidRDefault="007E4CA3" w:rsidP="00637074">
            <w:pPr>
              <w:suppressAutoHyphens/>
              <w:jc w:val="both"/>
            </w:pPr>
          </w:p>
        </w:tc>
        <w:tc>
          <w:tcPr>
            <w:tcW w:w="2835" w:type="dxa"/>
          </w:tcPr>
          <w:p w:rsidR="007E4CA3" w:rsidRPr="00DC11F5" w:rsidRDefault="007E4CA3" w:rsidP="009658B9">
            <w:pPr>
              <w:suppressAutoHyphens/>
              <w:jc w:val="both"/>
            </w:pPr>
            <w:r>
              <w:t>Анимационная деятельность в туризме</w:t>
            </w:r>
          </w:p>
        </w:tc>
      </w:tr>
    </w:tbl>
    <w:p w:rsidR="007E4CA3" w:rsidRPr="00DC11F5" w:rsidRDefault="007E4CA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4CA3" w:rsidRPr="00DC11F5" w:rsidRDefault="007E4CA3" w:rsidP="00E8101E">
      <w:pPr>
        <w:suppressAutoHyphens/>
        <w:ind w:firstLine="709"/>
        <w:jc w:val="both"/>
        <w:rPr>
          <w:highlight w:val="yellow"/>
        </w:rPr>
      </w:pPr>
    </w:p>
    <w:p w:rsidR="007E4CA3" w:rsidRPr="00DC11F5" w:rsidRDefault="007E4CA3" w:rsidP="00034A75">
      <w:pPr>
        <w:pStyle w:val="a3"/>
        <w:numPr>
          <w:ilvl w:val="0"/>
          <w:numId w:val="2"/>
        </w:numPr>
        <w:jc w:val="both"/>
        <w:rPr>
          <w:b/>
          <w:i/>
        </w:rPr>
      </w:pPr>
      <w:r w:rsidRPr="00DC11F5">
        <w:rPr>
          <w:b/>
          <w:i/>
        </w:rPr>
        <w:t>Объем дисциплины</w:t>
      </w:r>
    </w:p>
    <w:p w:rsidR="007E4CA3" w:rsidRPr="00DC11F5" w:rsidRDefault="007E4CA3"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535"/>
        <w:gridCol w:w="1559"/>
      </w:tblGrid>
      <w:tr w:rsidR="00D615CA" w:rsidRPr="00DC11F5" w:rsidTr="00E72AF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b/>
                <w:bCs/>
                <w:i/>
                <w:iCs/>
              </w:rPr>
            </w:pPr>
            <w:r w:rsidRPr="00DC11F5">
              <w:rPr>
                <w:b/>
                <w:bCs/>
                <w:i/>
                <w:iCs/>
              </w:rPr>
              <w:t>Формы обучения</w:t>
            </w:r>
          </w:p>
        </w:tc>
      </w:tr>
      <w:tr w:rsidR="00E72AF3" w:rsidRPr="00DC11F5" w:rsidTr="00E72AF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b/>
                <w:bCs/>
                <w:i/>
                <w:iCs/>
              </w:rPr>
            </w:pPr>
            <w:r w:rsidRPr="00DC11F5">
              <w:rPr>
                <w:b/>
                <w:bCs/>
                <w:i/>
                <w:iCs/>
              </w:rPr>
              <w:t>Заочная</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rPr>
                <w:color w:val="000000"/>
              </w:rPr>
              <w:t>4/144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rPr>
                <w:color w:val="000000"/>
              </w:rPr>
            </w:pPr>
            <w:r>
              <w:rPr>
                <w:color w:val="000000"/>
              </w:rPr>
              <w:t>4/144</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color w:val="000000"/>
              </w:rPr>
            </w:pPr>
            <w:r>
              <w:rPr>
                <w:color w:val="000000"/>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E72AF3">
            <w:pPr>
              <w:jc w:val="center"/>
              <w:rPr>
                <w:color w:val="000000"/>
              </w:rPr>
            </w:pPr>
            <w:r>
              <w:rPr>
                <w:color w:val="000000"/>
              </w:rPr>
              <w:t xml:space="preserve">1 </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p>
        </w:tc>
      </w:tr>
      <w:tr w:rsidR="00E72AF3" w:rsidRPr="00DC11F5" w:rsidTr="00E72AF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AF3" w:rsidRPr="00DC11F5" w:rsidRDefault="00E72AF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6</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32*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8*</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pPr>
            <w:r>
              <w:t>Консультация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9D3046" w:rsidRDefault="00E72AF3" w:rsidP="00637074">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2</w:t>
            </w:r>
          </w:p>
        </w:tc>
      </w:tr>
      <w:tr w:rsidR="00E72AF3" w:rsidRPr="00DC11F5" w:rsidTr="00E72AF3">
        <w:trPr>
          <w:trHeight w:val="1"/>
        </w:trPr>
        <w:tc>
          <w:tcPr>
            <w:tcW w:w="250" w:type="dxa"/>
            <w:vMerge/>
            <w:tcBorders>
              <w:left w:val="single" w:sz="2" w:space="0" w:color="000000"/>
              <w:right w:val="single" w:sz="2" w:space="0" w:color="000000"/>
            </w:tcBorders>
            <w:shd w:val="clear" w:color="000000" w:fill="FFFFFF"/>
          </w:tcPr>
          <w:p w:rsidR="00E72AF3" w:rsidRPr="00DC11F5" w:rsidRDefault="00E72AF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8B2BF3">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pPr>
            <w:r>
              <w:t>27</w:t>
            </w:r>
          </w:p>
          <w:p w:rsidR="00E72AF3" w:rsidRPr="00DC11F5" w:rsidRDefault="00E72AF3"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9</w:t>
            </w:r>
          </w:p>
        </w:tc>
      </w:tr>
      <w:tr w:rsidR="00E72AF3" w:rsidRPr="00DC11F5" w:rsidTr="00E72AF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72AF3" w:rsidRPr="00DC11F5" w:rsidRDefault="00E72AF3" w:rsidP="00637074">
            <w:pPr>
              <w:jc w:val="center"/>
              <w:rPr>
                <w:lang w:val="en-US"/>
              </w:rPr>
            </w:pPr>
            <w:r>
              <w:t>67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2AF3" w:rsidRDefault="00E72AF3" w:rsidP="00637074">
            <w:pPr>
              <w:jc w:val="center"/>
            </w:pPr>
            <w:r>
              <w:t>119</w:t>
            </w:r>
          </w:p>
        </w:tc>
      </w:tr>
    </w:tbl>
    <w:p w:rsidR="007E4CA3" w:rsidRPr="000401BE" w:rsidRDefault="007E4CA3" w:rsidP="009537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E4CA3" w:rsidRPr="00DC11F5" w:rsidRDefault="007E4CA3" w:rsidP="00292248">
      <w:pPr>
        <w:autoSpaceDE w:val="0"/>
        <w:autoSpaceDN w:val="0"/>
        <w:adjustRightInd w:val="0"/>
        <w:jc w:val="both"/>
        <w:rPr>
          <w:b/>
          <w:bCs/>
          <w:i/>
          <w:iCs/>
        </w:rPr>
      </w:pPr>
    </w:p>
    <w:p w:rsidR="007E4CA3" w:rsidRPr="00DC11F5" w:rsidRDefault="007E4CA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4CA3" w:rsidRPr="00DC11F5" w:rsidRDefault="007E4CA3" w:rsidP="0099483A">
      <w:pPr>
        <w:pStyle w:val="a3"/>
        <w:ind w:left="502"/>
        <w:jc w:val="both"/>
        <w:rPr>
          <w:b/>
          <w:i/>
        </w:rPr>
      </w:pPr>
    </w:p>
    <w:p w:rsidR="007E4CA3" w:rsidRPr="00DC11F5" w:rsidRDefault="007E4CA3" w:rsidP="00034A75">
      <w:pPr>
        <w:pStyle w:val="a3"/>
        <w:ind w:left="862"/>
        <w:rPr>
          <w:b/>
        </w:rPr>
      </w:pPr>
      <w:r w:rsidRPr="00DC11F5">
        <w:rPr>
          <w:b/>
        </w:rPr>
        <w:t>4.1Распределение часов по разделам/темам и видам работы</w:t>
      </w:r>
    </w:p>
    <w:p w:rsidR="007E4CA3" w:rsidRDefault="007E4CA3" w:rsidP="00034A75">
      <w:pPr>
        <w:pStyle w:val="a3"/>
        <w:ind w:left="1724"/>
        <w:jc w:val="both"/>
        <w:rPr>
          <w:b/>
        </w:rPr>
      </w:pPr>
      <w:r w:rsidRPr="00DC11F5">
        <w:rPr>
          <w:b/>
        </w:rPr>
        <w:t>4.1.1Очная форма обучения</w:t>
      </w:r>
    </w:p>
    <w:p w:rsidR="007E4CA3" w:rsidRPr="00DC11F5" w:rsidRDefault="007E4CA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8B2BF3">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8B2BF3">
            <w:pPr>
              <w:widowControl w:val="0"/>
              <w:autoSpaceDE w:val="0"/>
              <w:autoSpaceDN w:val="0"/>
              <w:adjustRightInd w:val="0"/>
              <w:jc w:val="center"/>
              <w:rPr>
                <w:b/>
              </w:rPr>
            </w:pPr>
          </w:p>
        </w:tc>
        <w:tc>
          <w:tcPr>
            <w:tcW w:w="2708" w:type="dxa"/>
            <w:vMerge/>
          </w:tcPr>
          <w:p w:rsidR="007E4CA3" w:rsidRPr="008B2BF3" w:rsidRDefault="007E4CA3" w:rsidP="008B2BF3">
            <w:pPr>
              <w:widowControl w:val="0"/>
              <w:autoSpaceDE w:val="0"/>
              <w:autoSpaceDN w:val="0"/>
              <w:adjustRightInd w:val="0"/>
              <w:jc w:val="center"/>
              <w:rPr>
                <w:b/>
              </w:rPr>
            </w:pPr>
          </w:p>
        </w:tc>
        <w:tc>
          <w:tcPr>
            <w:tcW w:w="1360" w:type="dxa"/>
            <w:vMerge/>
          </w:tcPr>
          <w:p w:rsidR="007E4CA3" w:rsidRPr="008B2BF3" w:rsidRDefault="007E4CA3" w:rsidP="008B2BF3">
            <w:pPr>
              <w:widowControl w:val="0"/>
              <w:autoSpaceDE w:val="0"/>
              <w:autoSpaceDN w:val="0"/>
              <w:adjustRightInd w:val="0"/>
              <w:jc w:val="center"/>
              <w:rPr>
                <w:b/>
              </w:rPr>
            </w:pPr>
          </w:p>
        </w:tc>
        <w:tc>
          <w:tcPr>
            <w:tcW w:w="2697" w:type="dxa"/>
            <w:gridSpan w:val="3"/>
          </w:tcPr>
          <w:p w:rsidR="007E4CA3" w:rsidRPr="008B2BF3" w:rsidRDefault="007E4CA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8B2BF3">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8B2BF3">
            <w:pPr>
              <w:widowControl w:val="0"/>
              <w:autoSpaceDE w:val="0"/>
              <w:autoSpaceDN w:val="0"/>
              <w:adjustRightInd w:val="0"/>
              <w:jc w:val="both"/>
            </w:pPr>
          </w:p>
        </w:tc>
        <w:tc>
          <w:tcPr>
            <w:tcW w:w="2708" w:type="dxa"/>
            <w:vMerge/>
          </w:tcPr>
          <w:p w:rsidR="007E4CA3" w:rsidRPr="008B2BF3" w:rsidRDefault="007E4CA3" w:rsidP="008B2BF3">
            <w:pPr>
              <w:widowControl w:val="0"/>
              <w:autoSpaceDE w:val="0"/>
              <w:autoSpaceDN w:val="0"/>
              <w:adjustRightInd w:val="0"/>
              <w:jc w:val="both"/>
            </w:pPr>
          </w:p>
        </w:tc>
        <w:tc>
          <w:tcPr>
            <w:tcW w:w="1360" w:type="dxa"/>
            <w:vMerge/>
          </w:tcPr>
          <w:p w:rsidR="007E4CA3" w:rsidRPr="008B2BF3" w:rsidRDefault="007E4CA3" w:rsidP="008B2BF3">
            <w:pPr>
              <w:widowControl w:val="0"/>
              <w:autoSpaceDE w:val="0"/>
              <w:autoSpaceDN w:val="0"/>
              <w:adjustRightInd w:val="0"/>
              <w:jc w:val="both"/>
            </w:pPr>
          </w:p>
        </w:tc>
        <w:tc>
          <w:tcPr>
            <w:tcW w:w="824" w:type="dxa"/>
          </w:tcPr>
          <w:p w:rsidR="007E4CA3" w:rsidRPr="008B2BF3" w:rsidRDefault="007E4CA3" w:rsidP="008B2BF3">
            <w:pPr>
              <w:widowControl w:val="0"/>
              <w:autoSpaceDE w:val="0"/>
              <w:autoSpaceDN w:val="0"/>
              <w:adjustRightInd w:val="0"/>
              <w:jc w:val="center"/>
              <w:rPr>
                <w:b/>
              </w:rPr>
            </w:pPr>
            <w:r w:rsidRPr="008B2BF3">
              <w:rPr>
                <w:b/>
              </w:rPr>
              <w:t>ЛК</w:t>
            </w:r>
          </w:p>
        </w:tc>
        <w:tc>
          <w:tcPr>
            <w:tcW w:w="1035" w:type="dxa"/>
          </w:tcPr>
          <w:p w:rsidR="007E4CA3" w:rsidRPr="008B2BF3" w:rsidRDefault="007E4CA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8B2BF3">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8B2BF3">
            <w:pPr>
              <w:widowControl w:val="0"/>
              <w:autoSpaceDE w:val="0"/>
              <w:autoSpaceDN w:val="0"/>
              <w:adjustRightInd w:val="0"/>
              <w:jc w:val="both"/>
            </w:pP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pPr>
            <w:r w:rsidRPr="008B2BF3">
              <w:t>Предпринимательство и инновации</w:t>
            </w:r>
          </w:p>
        </w:tc>
        <w:tc>
          <w:tcPr>
            <w:tcW w:w="1360" w:type="dxa"/>
          </w:tcPr>
          <w:p w:rsidR="007E4CA3" w:rsidRPr="008B2BF3" w:rsidRDefault="007E4CA3" w:rsidP="008B2BF3">
            <w:pPr>
              <w:widowControl w:val="0"/>
              <w:autoSpaceDE w:val="0"/>
              <w:autoSpaceDN w:val="0"/>
              <w:adjustRightInd w:val="0"/>
              <w:jc w:val="center"/>
            </w:pPr>
            <w:r>
              <w:t>1</w:t>
            </w:r>
            <w:r w:rsidRPr="008B2BF3">
              <w:t>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Сущность и функции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16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rsidRPr="008B2BF3">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Государственное регулирование инновационного развития</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Стратегия и планирование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20</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Управление инновационной деятельностью в компании</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autoSpaceDE w:val="0"/>
              <w:autoSpaceDN w:val="0"/>
              <w:adjustRightInd w:val="0"/>
              <w:contextualSpacing/>
              <w:jc w:val="both"/>
            </w:pPr>
            <w:r w:rsidRPr="008B2BF3">
              <w:t>6.</w:t>
            </w:r>
          </w:p>
        </w:tc>
        <w:tc>
          <w:tcPr>
            <w:tcW w:w="2708" w:type="dxa"/>
          </w:tcPr>
          <w:p w:rsidR="007E4CA3" w:rsidRPr="008B2BF3" w:rsidRDefault="007E4CA3" w:rsidP="008B2BF3">
            <w:pPr>
              <w:widowControl w:val="0"/>
              <w:autoSpaceDE w:val="0"/>
              <w:autoSpaceDN w:val="0"/>
              <w:adjustRightInd w:val="0"/>
              <w:jc w:val="both"/>
            </w:pPr>
            <w:r w:rsidRPr="008B2BF3">
              <w:t>Интеллектуальная собственность в инновационных процессах</w:t>
            </w:r>
          </w:p>
        </w:tc>
        <w:tc>
          <w:tcPr>
            <w:tcW w:w="1360" w:type="dxa"/>
          </w:tcPr>
          <w:p w:rsidR="007E4CA3" w:rsidRPr="008B2BF3" w:rsidRDefault="007E4CA3" w:rsidP="008B2BF3">
            <w:pPr>
              <w:widowControl w:val="0"/>
              <w:autoSpaceDE w:val="0"/>
              <w:autoSpaceDN w:val="0"/>
              <w:adjustRightInd w:val="0"/>
              <w:jc w:val="center"/>
            </w:pPr>
            <w:r>
              <w:t>27</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17</w:t>
            </w: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8B2BF3" w:rsidRDefault="007E4CA3" w:rsidP="008B2BF3">
            <w:pPr>
              <w:widowControl w:val="0"/>
              <w:autoSpaceDE w:val="0"/>
              <w:autoSpaceDN w:val="0"/>
              <w:adjustRightInd w:val="0"/>
              <w:jc w:val="center"/>
            </w:pPr>
          </w:p>
        </w:tc>
        <w:tc>
          <w:tcPr>
            <w:tcW w:w="824" w:type="dxa"/>
          </w:tcPr>
          <w:p w:rsidR="007E4CA3" w:rsidRPr="008B2BF3" w:rsidRDefault="007E4CA3" w:rsidP="008B2BF3">
            <w:pPr>
              <w:widowControl w:val="0"/>
              <w:autoSpaceDE w:val="0"/>
              <w:autoSpaceDN w:val="0"/>
              <w:adjustRightInd w:val="0"/>
              <w:jc w:val="center"/>
            </w:pPr>
          </w:p>
        </w:tc>
        <w:tc>
          <w:tcPr>
            <w:tcW w:w="1035" w:type="dxa"/>
          </w:tcPr>
          <w:p w:rsidR="007E4CA3" w:rsidRPr="008B2BF3" w:rsidRDefault="007E4CA3" w:rsidP="008B2BF3">
            <w:pPr>
              <w:widowControl w:val="0"/>
              <w:autoSpaceDE w:val="0"/>
              <w:autoSpaceDN w:val="0"/>
              <w:adjustRightInd w:val="0"/>
              <w:jc w:val="center"/>
            </w:pP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итого</w:t>
            </w:r>
          </w:p>
        </w:tc>
        <w:tc>
          <w:tcPr>
            <w:tcW w:w="1360" w:type="dxa"/>
          </w:tcPr>
          <w:p w:rsidR="007E4CA3" w:rsidRPr="008B2BF3" w:rsidRDefault="007E4CA3" w:rsidP="008B2BF3">
            <w:pPr>
              <w:widowControl w:val="0"/>
              <w:autoSpaceDE w:val="0"/>
              <w:autoSpaceDN w:val="0"/>
              <w:adjustRightInd w:val="0"/>
              <w:jc w:val="center"/>
            </w:pPr>
            <w:r>
              <w:t>115</w:t>
            </w:r>
          </w:p>
        </w:tc>
        <w:tc>
          <w:tcPr>
            <w:tcW w:w="824" w:type="dxa"/>
          </w:tcPr>
          <w:p w:rsidR="007E4CA3" w:rsidRPr="008B2BF3" w:rsidRDefault="007E4CA3" w:rsidP="008B2BF3">
            <w:pPr>
              <w:widowControl w:val="0"/>
              <w:autoSpaceDE w:val="0"/>
              <w:autoSpaceDN w:val="0"/>
              <w:adjustRightInd w:val="0"/>
              <w:jc w:val="center"/>
            </w:pPr>
            <w:r w:rsidRPr="008B2BF3">
              <w:t>16</w:t>
            </w:r>
          </w:p>
        </w:tc>
        <w:tc>
          <w:tcPr>
            <w:tcW w:w="1035" w:type="dxa"/>
          </w:tcPr>
          <w:p w:rsidR="007E4CA3" w:rsidRPr="008B2BF3" w:rsidRDefault="007E4CA3" w:rsidP="008B2BF3">
            <w:pPr>
              <w:widowControl w:val="0"/>
              <w:autoSpaceDE w:val="0"/>
              <w:autoSpaceDN w:val="0"/>
              <w:adjustRightInd w:val="0"/>
              <w:jc w:val="center"/>
            </w:pPr>
            <w:r>
              <w:t>32</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67</w:t>
            </w:r>
          </w:p>
        </w:tc>
      </w:tr>
    </w:tbl>
    <w:p w:rsidR="007E4CA3" w:rsidRPr="00DC11F5" w:rsidRDefault="007E4CA3" w:rsidP="009D3046">
      <w:pPr>
        <w:autoSpaceDE w:val="0"/>
        <w:autoSpaceDN w:val="0"/>
        <w:adjustRightInd w:val="0"/>
        <w:jc w:val="both"/>
      </w:pPr>
    </w:p>
    <w:p w:rsidR="007E4CA3" w:rsidRDefault="007E4CA3" w:rsidP="00F0399E">
      <w:pPr>
        <w:pStyle w:val="a3"/>
        <w:numPr>
          <w:ilvl w:val="2"/>
          <w:numId w:val="6"/>
        </w:numPr>
        <w:jc w:val="both"/>
        <w:rPr>
          <w:b/>
        </w:rPr>
      </w:pPr>
      <w:r w:rsidRPr="00DC11F5">
        <w:rPr>
          <w:b/>
        </w:rPr>
        <w:t>Заочная форма обучения</w:t>
      </w:r>
    </w:p>
    <w:p w:rsidR="007E4CA3" w:rsidRPr="00DC11F5" w:rsidRDefault="007E4CA3" w:rsidP="008B2BF3">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7328FD">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7328FD">
            <w:pPr>
              <w:widowControl w:val="0"/>
              <w:autoSpaceDE w:val="0"/>
              <w:autoSpaceDN w:val="0"/>
              <w:adjustRightInd w:val="0"/>
              <w:jc w:val="center"/>
              <w:rPr>
                <w:b/>
              </w:rPr>
            </w:pPr>
          </w:p>
        </w:tc>
        <w:tc>
          <w:tcPr>
            <w:tcW w:w="2708" w:type="dxa"/>
            <w:vMerge/>
          </w:tcPr>
          <w:p w:rsidR="007E4CA3" w:rsidRPr="008B2BF3" w:rsidRDefault="007E4CA3" w:rsidP="007328FD">
            <w:pPr>
              <w:widowControl w:val="0"/>
              <w:autoSpaceDE w:val="0"/>
              <w:autoSpaceDN w:val="0"/>
              <w:adjustRightInd w:val="0"/>
              <w:jc w:val="center"/>
              <w:rPr>
                <w:b/>
              </w:rPr>
            </w:pPr>
          </w:p>
        </w:tc>
        <w:tc>
          <w:tcPr>
            <w:tcW w:w="1360" w:type="dxa"/>
            <w:vMerge/>
          </w:tcPr>
          <w:p w:rsidR="007E4CA3" w:rsidRPr="008B2BF3" w:rsidRDefault="007E4CA3" w:rsidP="007328FD">
            <w:pPr>
              <w:widowControl w:val="0"/>
              <w:autoSpaceDE w:val="0"/>
              <w:autoSpaceDN w:val="0"/>
              <w:adjustRightInd w:val="0"/>
              <w:jc w:val="center"/>
              <w:rPr>
                <w:b/>
              </w:rPr>
            </w:pPr>
          </w:p>
        </w:tc>
        <w:tc>
          <w:tcPr>
            <w:tcW w:w="2697" w:type="dxa"/>
            <w:gridSpan w:val="3"/>
          </w:tcPr>
          <w:p w:rsidR="007E4CA3" w:rsidRPr="008B2BF3" w:rsidRDefault="007E4CA3" w:rsidP="007328FD">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7328FD">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7328FD">
            <w:pPr>
              <w:widowControl w:val="0"/>
              <w:autoSpaceDE w:val="0"/>
              <w:autoSpaceDN w:val="0"/>
              <w:adjustRightInd w:val="0"/>
              <w:jc w:val="both"/>
            </w:pPr>
          </w:p>
        </w:tc>
        <w:tc>
          <w:tcPr>
            <w:tcW w:w="2708" w:type="dxa"/>
            <w:vMerge/>
          </w:tcPr>
          <w:p w:rsidR="007E4CA3" w:rsidRPr="008B2BF3" w:rsidRDefault="007E4CA3" w:rsidP="007328FD">
            <w:pPr>
              <w:widowControl w:val="0"/>
              <w:autoSpaceDE w:val="0"/>
              <w:autoSpaceDN w:val="0"/>
              <w:adjustRightInd w:val="0"/>
              <w:jc w:val="both"/>
            </w:pPr>
          </w:p>
        </w:tc>
        <w:tc>
          <w:tcPr>
            <w:tcW w:w="1360" w:type="dxa"/>
            <w:vMerge/>
          </w:tcPr>
          <w:p w:rsidR="007E4CA3" w:rsidRPr="008B2BF3" w:rsidRDefault="007E4CA3" w:rsidP="007328FD">
            <w:pPr>
              <w:widowControl w:val="0"/>
              <w:autoSpaceDE w:val="0"/>
              <w:autoSpaceDN w:val="0"/>
              <w:adjustRightInd w:val="0"/>
              <w:jc w:val="both"/>
            </w:pPr>
          </w:p>
        </w:tc>
        <w:tc>
          <w:tcPr>
            <w:tcW w:w="824" w:type="dxa"/>
          </w:tcPr>
          <w:p w:rsidR="007E4CA3" w:rsidRPr="008B2BF3" w:rsidRDefault="007E4CA3" w:rsidP="007328FD">
            <w:pPr>
              <w:widowControl w:val="0"/>
              <w:autoSpaceDE w:val="0"/>
              <w:autoSpaceDN w:val="0"/>
              <w:adjustRightInd w:val="0"/>
              <w:jc w:val="center"/>
              <w:rPr>
                <w:b/>
              </w:rPr>
            </w:pPr>
            <w:r w:rsidRPr="008B2BF3">
              <w:rPr>
                <w:b/>
              </w:rPr>
              <w:t>ЛК</w:t>
            </w:r>
          </w:p>
        </w:tc>
        <w:tc>
          <w:tcPr>
            <w:tcW w:w="1035" w:type="dxa"/>
          </w:tcPr>
          <w:p w:rsidR="007E4CA3" w:rsidRPr="008B2BF3" w:rsidRDefault="007E4CA3" w:rsidP="007328FD">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7328FD">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7328FD">
            <w:pPr>
              <w:widowControl w:val="0"/>
              <w:autoSpaceDE w:val="0"/>
              <w:autoSpaceDN w:val="0"/>
              <w:adjustRightInd w:val="0"/>
              <w:jc w:val="both"/>
            </w:pPr>
          </w:p>
        </w:tc>
      </w:tr>
      <w:tr w:rsidR="007E4CA3" w:rsidRPr="008B2BF3" w:rsidTr="007328FD">
        <w:tc>
          <w:tcPr>
            <w:tcW w:w="664" w:type="dxa"/>
          </w:tcPr>
          <w:p w:rsidR="007E4CA3" w:rsidRPr="00143A5B" w:rsidRDefault="007E4CA3" w:rsidP="00B26E4A">
            <w:pPr>
              <w:pStyle w:val="a3"/>
              <w:numPr>
                <w:ilvl w:val="0"/>
                <w:numId w:val="58"/>
              </w:numPr>
              <w:jc w:val="both"/>
            </w:pPr>
          </w:p>
        </w:tc>
        <w:tc>
          <w:tcPr>
            <w:tcW w:w="2708" w:type="dxa"/>
          </w:tcPr>
          <w:p w:rsidR="007E4CA3" w:rsidRPr="00143A5B" w:rsidRDefault="007E4CA3" w:rsidP="007328FD">
            <w:pPr>
              <w:widowControl w:val="0"/>
              <w:autoSpaceDE w:val="0"/>
              <w:autoSpaceDN w:val="0"/>
              <w:adjustRightInd w:val="0"/>
            </w:pPr>
            <w:r w:rsidRPr="00143A5B">
              <w:t>Предпринимательство и инновации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Сущность и функции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Государственное регулирование инновационного развития</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Стратегия и планирование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Управление инновационной деятельностью в компании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7328FD">
            <w:pPr>
              <w:widowControl w:val="0"/>
              <w:autoSpaceDE w:val="0"/>
              <w:autoSpaceDN w:val="0"/>
              <w:adjustRightInd w:val="0"/>
              <w:contextualSpacing/>
              <w:jc w:val="both"/>
            </w:pPr>
            <w:r w:rsidRPr="00143A5B">
              <w:t>6.</w:t>
            </w:r>
          </w:p>
        </w:tc>
        <w:tc>
          <w:tcPr>
            <w:tcW w:w="2708" w:type="dxa"/>
          </w:tcPr>
          <w:p w:rsidR="007E4CA3" w:rsidRPr="00143A5B" w:rsidRDefault="007E4CA3" w:rsidP="007328FD">
            <w:pPr>
              <w:widowControl w:val="0"/>
              <w:autoSpaceDE w:val="0"/>
              <w:autoSpaceDN w:val="0"/>
              <w:adjustRightInd w:val="0"/>
              <w:jc w:val="both"/>
            </w:pPr>
            <w:r w:rsidRPr="00143A5B">
              <w:t>Интеллектуальная собственность в инновационных процессах</w:t>
            </w:r>
          </w:p>
        </w:tc>
        <w:tc>
          <w:tcPr>
            <w:tcW w:w="1360" w:type="dxa"/>
          </w:tcPr>
          <w:p w:rsidR="007E4CA3" w:rsidRPr="008B2BF3" w:rsidRDefault="007E4CA3" w:rsidP="007328FD">
            <w:pPr>
              <w:widowControl w:val="0"/>
              <w:autoSpaceDE w:val="0"/>
              <w:autoSpaceDN w:val="0"/>
              <w:adjustRightInd w:val="0"/>
              <w:jc w:val="center"/>
            </w:pPr>
            <w:r>
              <w:t>26</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24</w:t>
            </w: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8B2BF3" w:rsidRDefault="007E4CA3" w:rsidP="007328FD">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143A5B" w:rsidRDefault="007E4CA3" w:rsidP="007328FD">
            <w:pPr>
              <w:widowControl w:val="0"/>
              <w:autoSpaceDE w:val="0"/>
              <w:autoSpaceDN w:val="0"/>
              <w:adjustRightInd w:val="0"/>
              <w:jc w:val="center"/>
              <w:rPr>
                <w:b/>
              </w:rPr>
            </w:pPr>
            <w:r w:rsidRPr="00143A5B">
              <w:rPr>
                <w:b/>
              </w:rPr>
              <w:t>9</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B26E4A" w:rsidRDefault="007E4CA3" w:rsidP="007328FD">
            <w:pPr>
              <w:widowControl w:val="0"/>
              <w:autoSpaceDE w:val="0"/>
              <w:autoSpaceDN w:val="0"/>
              <w:adjustRightInd w:val="0"/>
              <w:jc w:val="both"/>
              <w:rPr>
                <w:b/>
              </w:rPr>
            </w:pPr>
            <w:r>
              <w:rPr>
                <w:b/>
              </w:rPr>
              <w:t>И</w:t>
            </w:r>
            <w:r w:rsidRPr="00B26E4A">
              <w:rPr>
                <w:b/>
              </w:rPr>
              <w:t>того</w:t>
            </w:r>
          </w:p>
        </w:tc>
        <w:tc>
          <w:tcPr>
            <w:tcW w:w="1360" w:type="dxa"/>
          </w:tcPr>
          <w:p w:rsidR="007E4CA3" w:rsidRPr="00B26E4A" w:rsidRDefault="007E4CA3" w:rsidP="007328FD">
            <w:pPr>
              <w:widowControl w:val="0"/>
              <w:autoSpaceDE w:val="0"/>
              <w:autoSpaceDN w:val="0"/>
              <w:adjustRightInd w:val="0"/>
              <w:jc w:val="center"/>
              <w:rPr>
                <w:b/>
              </w:rPr>
            </w:pPr>
            <w:r>
              <w:rPr>
                <w:b/>
              </w:rPr>
              <w:t>142</w:t>
            </w:r>
          </w:p>
        </w:tc>
        <w:tc>
          <w:tcPr>
            <w:tcW w:w="824" w:type="dxa"/>
          </w:tcPr>
          <w:p w:rsidR="007E4CA3" w:rsidRPr="00B26E4A" w:rsidRDefault="007E4CA3" w:rsidP="007328FD">
            <w:pPr>
              <w:widowControl w:val="0"/>
              <w:autoSpaceDE w:val="0"/>
              <w:autoSpaceDN w:val="0"/>
              <w:adjustRightInd w:val="0"/>
              <w:jc w:val="center"/>
              <w:rPr>
                <w:b/>
              </w:rPr>
            </w:pPr>
            <w:r w:rsidRPr="00B26E4A">
              <w:rPr>
                <w:b/>
              </w:rPr>
              <w:t>6</w:t>
            </w:r>
          </w:p>
        </w:tc>
        <w:tc>
          <w:tcPr>
            <w:tcW w:w="1035" w:type="dxa"/>
          </w:tcPr>
          <w:p w:rsidR="007E4CA3" w:rsidRPr="00B26E4A" w:rsidRDefault="007E4CA3" w:rsidP="007328FD">
            <w:pPr>
              <w:widowControl w:val="0"/>
              <w:autoSpaceDE w:val="0"/>
              <w:autoSpaceDN w:val="0"/>
              <w:adjustRightInd w:val="0"/>
              <w:jc w:val="center"/>
              <w:rPr>
                <w:b/>
              </w:rPr>
            </w:pPr>
            <w:r w:rsidRPr="00B26E4A">
              <w:rPr>
                <w:b/>
              </w:rPr>
              <w:t>8</w:t>
            </w:r>
          </w:p>
        </w:tc>
        <w:tc>
          <w:tcPr>
            <w:tcW w:w="838" w:type="dxa"/>
          </w:tcPr>
          <w:p w:rsidR="007E4CA3" w:rsidRPr="00B26E4A" w:rsidRDefault="007E4CA3" w:rsidP="007328FD">
            <w:pPr>
              <w:widowControl w:val="0"/>
              <w:autoSpaceDE w:val="0"/>
              <w:autoSpaceDN w:val="0"/>
              <w:adjustRightInd w:val="0"/>
              <w:jc w:val="center"/>
              <w:rPr>
                <w:b/>
              </w:rPr>
            </w:pPr>
          </w:p>
        </w:tc>
        <w:tc>
          <w:tcPr>
            <w:tcW w:w="2142" w:type="dxa"/>
          </w:tcPr>
          <w:p w:rsidR="007E4CA3" w:rsidRPr="00B26E4A" w:rsidRDefault="007E4CA3" w:rsidP="007328FD">
            <w:pPr>
              <w:widowControl w:val="0"/>
              <w:autoSpaceDE w:val="0"/>
              <w:autoSpaceDN w:val="0"/>
              <w:adjustRightInd w:val="0"/>
              <w:jc w:val="center"/>
              <w:rPr>
                <w:b/>
              </w:rPr>
            </w:pPr>
            <w:r w:rsidRPr="00B26E4A">
              <w:rPr>
                <w:b/>
              </w:rPr>
              <w:t>119</w:t>
            </w:r>
          </w:p>
        </w:tc>
      </w:tr>
    </w:tbl>
    <w:p w:rsidR="007E4CA3" w:rsidRPr="00DC11F5" w:rsidRDefault="007E4CA3" w:rsidP="00E10D09">
      <w:pPr>
        <w:pStyle w:val="a3"/>
        <w:ind w:left="1724"/>
        <w:jc w:val="both"/>
        <w:rPr>
          <w:b/>
        </w:rPr>
      </w:pPr>
    </w:p>
    <w:p w:rsidR="007E4CA3" w:rsidRPr="00DC11F5" w:rsidRDefault="007E4CA3" w:rsidP="00D00133">
      <w:pPr>
        <w:autoSpaceDE w:val="0"/>
        <w:autoSpaceDN w:val="0"/>
        <w:adjustRightInd w:val="0"/>
        <w:ind w:left="1440"/>
        <w:jc w:val="center"/>
        <w:rPr>
          <w:b/>
        </w:rPr>
      </w:pPr>
    </w:p>
    <w:p w:rsidR="007E4CA3" w:rsidRDefault="007E4CA3" w:rsidP="00F0399E">
      <w:pPr>
        <w:numPr>
          <w:ilvl w:val="2"/>
          <w:numId w:val="7"/>
        </w:numPr>
        <w:autoSpaceDE w:val="0"/>
        <w:autoSpaceDN w:val="0"/>
        <w:adjustRightInd w:val="0"/>
        <w:rPr>
          <w:b/>
        </w:rPr>
      </w:pPr>
      <w:r w:rsidRPr="00DC11F5">
        <w:rPr>
          <w:b/>
        </w:rPr>
        <w:t>Содержание лекционного курса</w:t>
      </w:r>
    </w:p>
    <w:p w:rsidR="007E4CA3" w:rsidRPr="00DC11F5" w:rsidRDefault="007E4CA3" w:rsidP="00E10D09">
      <w:pPr>
        <w:autoSpaceDE w:val="0"/>
        <w:autoSpaceDN w:val="0"/>
        <w:adjustRightInd w:val="0"/>
        <w:ind w:left="720"/>
        <w:rPr>
          <w:b/>
        </w:rPr>
      </w:pPr>
    </w:p>
    <w:p w:rsidR="007E4CA3" w:rsidRPr="00E10D09" w:rsidRDefault="007E4CA3" w:rsidP="00E10D09">
      <w:pPr>
        <w:widowControl w:val="0"/>
        <w:autoSpaceDE w:val="0"/>
        <w:autoSpaceDN w:val="0"/>
        <w:adjustRightInd w:val="0"/>
        <w:contextualSpacing/>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center"/>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widowControl w:val="0"/>
              <w:autoSpaceDE w:val="0"/>
              <w:autoSpaceDN w:val="0"/>
              <w:adjustRightInd w:val="0"/>
            </w:pPr>
            <w:r w:rsidRPr="00E10D09">
              <w:t xml:space="preserve">Экономическое развитие общества и предпринимательской деятельности. Циклическое развитие экономики. Исследование Н.Д. Кондратьева и теория инновационных процессов Й. </w:t>
            </w:r>
            <w:proofErr w:type="spellStart"/>
            <w:r w:rsidRPr="00E10D09">
              <w:t>Шумпетера</w:t>
            </w:r>
            <w:proofErr w:type="spellEnd"/>
            <w:r w:rsidRPr="00E10D09">
              <w:t>. Технологические уклады развития. Роль предпринимателя в инновационных процессах. Предпринимательская деятельность в туристской сфере.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понятия «инновация», виды инноваций, инновационные процессы, жизненный цикл и функции инноваций, инновационная деятельность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pPr>
            <w:r w:rsidRPr="00E10D09">
              <w:t>Национальная инновационная система, государственная поддержка и стимулирование инновационных процессов, регулирование инновационной деятельности в промышленно развитых странах, система государственного регулирования инновационных процессов в РФ, государственная поддержка инновационной деятельности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и характеристика различных типов стратегий, планирование инноваций и инновационные проекты, роль и характер инвестиций в инновационных процессах, риски в инновационной деятельности.</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Организация инновационной деятельности, создание нововведений и их внедрение, классификация предприятий по типу инновационного поведения., инновационная деятельность в туристских компаниях.</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Человеческий фактор, интеллектуальный продукт, использование прав на интеллектуальную собственность в сфере туризма, охрана и защита интеллектуальной собственности.</w:t>
            </w:r>
          </w:p>
        </w:tc>
      </w:tr>
    </w:tbl>
    <w:p w:rsidR="007E4CA3" w:rsidRPr="00E10D09" w:rsidRDefault="007E4CA3" w:rsidP="00E10D09">
      <w:pPr>
        <w:widowControl w:val="0"/>
        <w:autoSpaceDE w:val="0"/>
        <w:autoSpaceDN w:val="0"/>
        <w:adjustRightInd w:val="0"/>
        <w:jc w:val="center"/>
      </w:pPr>
    </w:p>
    <w:p w:rsidR="007E4CA3" w:rsidRPr="00DC11F5" w:rsidRDefault="007E4CA3" w:rsidP="00E10D09">
      <w:pPr>
        <w:autoSpaceDE w:val="0"/>
        <w:autoSpaceDN w:val="0"/>
        <w:adjustRightInd w:val="0"/>
        <w:rPr>
          <w:b/>
        </w:rPr>
      </w:pPr>
      <w:r w:rsidRPr="00DC11F5">
        <w:rPr>
          <w:b/>
        </w:rPr>
        <w:t>4.2.2. Содержание практических занятий</w:t>
      </w:r>
    </w:p>
    <w:p w:rsidR="007E4CA3" w:rsidRPr="00E10D09" w:rsidRDefault="007E4CA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jc w:val="both"/>
              <w:rPr>
                <w:lang w:eastAsia="en-US"/>
              </w:rPr>
            </w:pPr>
            <w:r w:rsidRPr="00E10D09">
              <w:rPr>
                <w:lang w:eastAsia="en-US"/>
              </w:rPr>
              <w:t xml:space="preserve">Разобрать основные понятия предпринимательства и инноваций. Составить конспект  «Исследования Н.Д. Кондратьева, Й. </w:t>
            </w:r>
            <w:proofErr w:type="spellStart"/>
            <w:r w:rsidRPr="00E10D09">
              <w:rPr>
                <w:lang w:eastAsia="en-US"/>
              </w:rPr>
              <w:t>Шумпетера</w:t>
            </w:r>
            <w:proofErr w:type="spellEnd"/>
            <w:r w:rsidRPr="00E10D09">
              <w:rPr>
                <w:lang w:eastAsia="en-US"/>
              </w:rPr>
              <w:t xml:space="preserve">, С.Ю. Глазьева. </w:t>
            </w:r>
          </w:p>
          <w:p w:rsidR="007E4CA3" w:rsidRPr="00E10D09" w:rsidRDefault="007E4CA3" w:rsidP="00E10D09">
            <w:pPr>
              <w:rPr>
                <w:lang w:eastAsia="en-US"/>
              </w:rPr>
            </w:pPr>
            <w:r w:rsidRPr="00E10D09">
              <w:rPr>
                <w:lang w:eastAsia="en-US"/>
              </w:rPr>
              <w:t>Вопросы для обсуждения:</w:t>
            </w:r>
          </w:p>
          <w:p w:rsidR="007E4CA3" w:rsidRPr="00E10D09" w:rsidRDefault="007E4CA3" w:rsidP="00E10D09">
            <w:pPr>
              <w:rPr>
                <w:lang w:eastAsia="en-US"/>
              </w:rPr>
            </w:pPr>
            <w:r w:rsidRPr="00E10D09">
              <w:rPr>
                <w:lang w:eastAsia="en-US"/>
              </w:rPr>
              <w:t>1. Возникновение и сущность предпринимательства.</w:t>
            </w:r>
          </w:p>
          <w:p w:rsidR="007E4CA3" w:rsidRPr="00E10D09" w:rsidRDefault="007E4CA3" w:rsidP="00E10D09">
            <w:pPr>
              <w:rPr>
                <w:lang w:eastAsia="en-US"/>
              </w:rPr>
            </w:pPr>
            <w:r w:rsidRPr="00E10D09">
              <w:rPr>
                <w:lang w:eastAsia="en-US"/>
              </w:rPr>
              <w:t>2. Развитие российского предпринимательства.</w:t>
            </w:r>
          </w:p>
          <w:p w:rsidR="007E4CA3" w:rsidRPr="00E10D09" w:rsidRDefault="007E4CA3" w:rsidP="00E10D09">
            <w:pPr>
              <w:rPr>
                <w:lang w:eastAsia="en-US"/>
              </w:rPr>
            </w:pPr>
            <w:r w:rsidRPr="00E10D09">
              <w:rPr>
                <w:lang w:eastAsia="en-US"/>
              </w:rPr>
              <w:t xml:space="preserve">3. Цикличное развитие экономики. </w:t>
            </w:r>
          </w:p>
          <w:p w:rsidR="007E4CA3" w:rsidRPr="00E10D09" w:rsidRDefault="007E4CA3" w:rsidP="00E10D09">
            <w:pPr>
              <w:rPr>
                <w:lang w:eastAsia="en-US"/>
              </w:rPr>
            </w:pPr>
            <w:r w:rsidRPr="00E10D09">
              <w:rPr>
                <w:lang w:eastAsia="en-US"/>
              </w:rPr>
              <w:t>4. Качества необходимые предпринимателю.</w:t>
            </w:r>
          </w:p>
          <w:p w:rsidR="007E4CA3" w:rsidRPr="00E10D09" w:rsidRDefault="007E4CA3" w:rsidP="00E10D09">
            <w:pPr>
              <w:rPr>
                <w:lang w:eastAsia="en-US"/>
              </w:rPr>
            </w:pPr>
            <w:r w:rsidRPr="00E10D09">
              <w:rPr>
                <w:lang w:eastAsia="en-US"/>
              </w:rPr>
              <w:t>5. Предпринимательство в туристской сфере.</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Подготовиться к обсуждению темы:</w:t>
            </w:r>
          </w:p>
          <w:p w:rsidR="007E4CA3" w:rsidRPr="00E10D09" w:rsidRDefault="007E4CA3" w:rsidP="00E10D09">
            <w:pPr>
              <w:widowControl w:val="0"/>
              <w:autoSpaceDE w:val="0"/>
              <w:autoSpaceDN w:val="0"/>
              <w:adjustRightInd w:val="0"/>
              <w:jc w:val="both"/>
            </w:pPr>
            <w:bookmarkStart w:id="0" w:name="page17"/>
            <w:bookmarkEnd w:id="0"/>
            <w:r w:rsidRPr="00E10D09">
              <w:t>1. Инновационная деятельность в туризме.</w:t>
            </w:r>
          </w:p>
          <w:p w:rsidR="007E4CA3" w:rsidRPr="00E10D09" w:rsidRDefault="007E4CA3" w:rsidP="00E10D09">
            <w:pPr>
              <w:widowControl w:val="0"/>
              <w:autoSpaceDE w:val="0"/>
              <w:autoSpaceDN w:val="0"/>
              <w:adjustRightInd w:val="0"/>
              <w:jc w:val="both"/>
            </w:pPr>
            <w:r w:rsidRPr="00E10D09">
              <w:t xml:space="preserve">2. Инновационный цикл. </w:t>
            </w:r>
          </w:p>
          <w:p w:rsidR="007E4CA3" w:rsidRPr="00E10D09" w:rsidRDefault="007E4CA3" w:rsidP="00E10D09">
            <w:pPr>
              <w:widowControl w:val="0"/>
              <w:autoSpaceDE w:val="0"/>
              <w:autoSpaceDN w:val="0"/>
              <w:adjustRightInd w:val="0"/>
              <w:jc w:val="both"/>
            </w:pPr>
            <w:r w:rsidRPr="00E10D09">
              <w:t>3. Основные функции инноваций.</w:t>
            </w:r>
          </w:p>
          <w:p w:rsidR="007E4CA3" w:rsidRPr="00E10D09" w:rsidRDefault="007E4CA3" w:rsidP="00E10D09">
            <w:pPr>
              <w:widowControl w:val="0"/>
              <w:autoSpaceDE w:val="0"/>
              <w:autoSpaceDN w:val="0"/>
              <w:adjustRightInd w:val="0"/>
              <w:jc w:val="both"/>
            </w:pPr>
            <w:r w:rsidRPr="00E10D09">
              <w:t>4. Жизненный цикл инноваций.</w:t>
            </w:r>
            <w:r w:rsidRPr="00E10D09">
              <w:tab/>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8"/>
              </w:numPr>
              <w:autoSpaceDE w:val="0"/>
              <w:autoSpaceDN w:val="0"/>
              <w:adjustRightInd w:val="0"/>
            </w:pPr>
            <w:r w:rsidRPr="00E10D09">
              <w:t>Организация науки и научно-технических исследований.</w:t>
            </w:r>
          </w:p>
          <w:p w:rsidR="007E4CA3" w:rsidRPr="00E10D09" w:rsidRDefault="007E4CA3" w:rsidP="007328FD">
            <w:pPr>
              <w:widowControl w:val="0"/>
              <w:numPr>
                <w:ilvl w:val="0"/>
                <w:numId w:val="48"/>
              </w:numPr>
              <w:autoSpaceDE w:val="0"/>
              <w:autoSpaceDN w:val="0"/>
              <w:adjustRightInd w:val="0"/>
            </w:pPr>
            <w:r w:rsidRPr="00E10D09">
              <w:t xml:space="preserve">Направления инновационного развития России. </w:t>
            </w:r>
          </w:p>
          <w:p w:rsidR="007E4CA3" w:rsidRPr="00E10D09" w:rsidRDefault="007E4CA3" w:rsidP="007328FD">
            <w:pPr>
              <w:widowControl w:val="0"/>
              <w:numPr>
                <w:ilvl w:val="0"/>
                <w:numId w:val="48"/>
              </w:numPr>
              <w:autoSpaceDE w:val="0"/>
              <w:autoSpaceDN w:val="0"/>
              <w:adjustRightInd w:val="0"/>
            </w:pPr>
            <w:r w:rsidRPr="00E10D09">
              <w:t>Причины необходимости государственного регулирования инновационной деятельности.</w:t>
            </w:r>
          </w:p>
          <w:p w:rsidR="007E4CA3" w:rsidRPr="00E10D09" w:rsidRDefault="007E4CA3" w:rsidP="007328FD">
            <w:pPr>
              <w:widowControl w:val="0"/>
              <w:numPr>
                <w:ilvl w:val="0"/>
                <w:numId w:val="48"/>
              </w:numPr>
              <w:autoSpaceDE w:val="0"/>
              <w:autoSpaceDN w:val="0"/>
              <w:adjustRightInd w:val="0"/>
            </w:pPr>
            <w:r w:rsidRPr="00E10D09">
              <w:t>Схемы государственной поддержки инновационных процессов.</w:t>
            </w:r>
          </w:p>
          <w:p w:rsidR="007E4CA3" w:rsidRPr="00E10D09" w:rsidRDefault="007E4CA3" w:rsidP="007328FD">
            <w:pPr>
              <w:widowControl w:val="0"/>
              <w:numPr>
                <w:ilvl w:val="0"/>
                <w:numId w:val="48"/>
              </w:numPr>
              <w:autoSpaceDE w:val="0"/>
              <w:autoSpaceDN w:val="0"/>
              <w:adjustRightInd w:val="0"/>
            </w:pPr>
            <w:r w:rsidRPr="00E10D09">
              <w:t>Обеспечение государственной поддержки инновационной деятельности в туризме.</w:t>
            </w:r>
          </w:p>
          <w:p w:rsidR="007E4CA3" w:rsidRPr="00E10D09" w:rsidRDefault="007E4CA3" w:rsidP="007328FD">
            <w:pPr>
              <w:widowControl w:val="0"/>
              <w:numPr>
                <w:ilvl w:val="0"/>
                <w:numId w:val="48"/>
              </w:numPr>
              <w:autoSpaceDE w:val="0"/>
              <w:autoSpaceDN w:val="0"/>
              <w:adjustRightInd w:val="0"/>
            </w:pPr>
            <w:r w:rsidRPr="00E10D09">
              <w:t>Организации, занимающиеся маркетингом туристского направления: их цели и задачи.</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9"/>
              </w:numPr>
              <w:autoSpaceDE w:val="0"/>
              <w:autoSpaceDN w:val="0"/>
              <w:adjustRightInd w:val="0"/>
              <w:jc w:val="both"/>
            </w:pPr>
            <w:r w:rsidRPr="00E10D09">
              <w:t>Государственная инновационная стратегия.</w:t>
            </w:r>
          </w:p>
          <w:p w:rsidR="007E4CA3" w:rsidRPr="00E10D09" w:rsidRDefault="007E4CA3" w:rsidP="007328FD">
            <w:pPr>
              <w:widowControl w:val="0"/>
              <w:numPr>
                <w:ilvl w:val="0"/>
                <w:numId w:val="49"/>
              </w:numPr>
              <w:autoSpaceDE w:val="0"/>
              <w:autoSpaceDN w:val="0"/>
              <w:adjustRightInd w:val="0"/>
              <w:jc w:val="both"/>
            </w:pPr>
            <w:r w:rsidRPr="00E10D09">
              <w:t>Инновационная стратегия предприятий.</w:t>
            </w:r>
          </w:p>
          <w:p w:rsidR="007E4CA3" w:rsidRPr="00E10D09" w:rsidRDefault="007E4CA3" w:rsidP="007328FD">
            <w:pPr>
              <w:widowControl w:val="0"/>
              <w:numPr>
                <w:ilvl w:val="0"/>
                <w:numId w:val="49"/>
              </w:numPr>
              <w:autoSpaceDE w:val="0"/>
              <w:autoSpaceDN w:val="0"/>
              <w:adjustRightInd w:val="0"/>
              <w:jc w:val="both"/>
            </w:pPr>
            <w:r w:rsidRPr="00E10D09">
              <w:t>Принципы планирования.</w:t>
            </w:r>
          </w:p>
          <w:p w:rsidR="007E4CA3" w:rsidRPr="00E10D09" w:rsidRDefault="007E4CA3" w:rsidP="007328FD">
            <w:pPr>
              <w:widowControl w:val="0"/>
              <w:numPr>
                <w:ilvl w:val="0"/>
                <w:numId w:val="49"/>
              </w:numPr>
              <w:autoSpaceDE w:val="0"/>
              <w:autoSpaceDN w:val="0"/>
              <w:adjustRightInd w:val="0"/>
              <w:jc w:val="both"/>
            </w:pPr>
            <w:r w:rsidRPr="00E10D09">
              <w:t>Содержание инновационного проекта.</w:t>
            </w:r>
          </w:p>
          <w:p w:rsidR="007E4CA3" w:rsidRPr="00E10D09" w:rsidRDefault="007E4CA3" w:rsidP="007328FD">
            <w:pPr>
              <w:widowControl w:val="0"/>
              <w:numPr>
                <w:ilvl w:val="0"/>
                <w:numId w:val="49"/>
              </w:numPr>
              <w:autoSpaceDE w:val="0"/>
              <w:autoSpaceDN w:val="0"/>
              <w:adjustRightInd w:val="0"/>
              <w:jc w:val="both"/>
            </w:pPr>
            <w:r w:rsidRPr="00E10D09">
              <w:t>Виды проектов.</w:t>
            </w:r>
          </w:p>
          <w:p w:rsidR="007E4CA3" w:rsidRPr="00E10D09" w:rsidRDefault="007E4CA3" w:rsidP="007328FD">
            <w:pPr>
              <w:widowControl w:val="0"/>
              <w:numPr>
                <w:ilvl w:val="0"/>
                <w:numId w:val="49"/>
              </w:numPr>
              <w:autoSpaceDE w:val="0"/>
              <w:autoSpaceDN w:val="0"/>
              <w:adjustRightInd w:val="0"/>
              <w:jc w:val="both"/>
            </w:pPr>
            <w:r w:rsidRPr="00E10D09">
              <w:t>Этапы разработки инновационных проектов.</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0"/>
              </w:numPr>
              <w:autoSpaceDE w:val="0"/>
              <w:autoSpaceDN w:val="0"/>
              <w:adjustRightInd w:val="0"/>
            </w:pPr>
            <w:r w:rsidRPr="00E10D09">
              <w:t>Инновационные цели компании и средства их достижения.</w:t>
            </w:r>
          </w:p>
          <w:p w:rsidR="007E4CA3" w:rsidRPr="00E10D09" w:rsidRDefault="007E4CA3" w:rsidP="007328FD">
            <w:pPr>
              <w:widowControl w:val="0"/>
              <w:numPr>
                <w:ilvl w:val="0"/>
                <w:numId w:val="50"/>
              </w:numPr>
              <w:autoSpaceDE w:val="0"/>
              <w:autoSpaceDN w:val="0"/>
              <w:adjustRightInd w:val="0"/>
            </w:pPr>
            <w:r w:rsidRPr="00E10D09">
              <w:t>Динамическое моделирование бизнеса.</w:t>
            </w:r>
          </w:p>
          <w:p w:rsidR="007E4CA3" w:rsidRPr="00E10D09" w:rsidRDefault="007E4CA3" w:rsidP="007328FD">
            <w:pPr>
              <w:widowControl w:val="0"/>
              <w:numPr>
                <w:ilvl w:val="0"/>
                <w:numId w:val="50"/>
              </w:numPr>
              <w:autoSpaceDE w:val="0"/>
              <w:autoSpaceDN w:val="0"/>
              <w:adjustRightInd w:val="0"/>
            </w:pPr>
            <w:r w:rsidRPr="00E10D09">
              <w:t>Каковы основные нелинейные механизмы, влияющие на инновационные процессы.</w:t>
            </w:r>
          </w:p>
          <w:p w:rsidR="007E4CA3" w:rsidRPr="00E10D09" w:rsidRDefault="007E4CA3" w:rsidP="007328FD">
            <w:pPr>
              <w:widowControl w:val="0"/>
              <w:numPr>
                <w:ilvl w:val="0"/>
                <w:numId w:val="50"/>
              </w:numPr>
              <w:autoSpaceDE w:val="0"/>
              <w:autoSpaceDN w:val="0"/>
              <w:adjustRightInd w:val="0"/>
            </w:pPr>
            <w:r w:rsidRPr="00E10D09">
              <w:t>Как «петли взаимного усиления» влияют на развитие туризма.</w:t>
            </w:r>
          </w:p>
          <w:p w:rsidR="007E4CA3" w:rsidRPr="00E10D09" w:rsidRDefault="007E4CA3" w:rsidP="007328FD">
            <w:pPr>
              <w:widowControl w:val="0"/>
              <w:numPr>
                <w:ilvl w:val="0"/>
                <w:numId w:val="50"/>
              </w:numPr>
              <w:autoSpaceDE w:val="0"/>
              <w:autoSpaceDN w:val="0"/>
              <w:adjustRightInd w:val="0"/>
            </w:pPr>
            <w:r w:rsidRPr="00E10D09">
              <w:t>Пути привлечения сотрудников компании к участию в инновационных процессах.</w:t>
            </w:r>
          </w:p>
          <w:p w:rsidR="007E4CA3" w:rsidRPr="00E10D09" w:rsidRDefault="007E4CA3" w:rsidP="007328FD">
            <w:pPr>
              <w:widowControl w:val="0"/>
              <w:numPr>
                <w:ilvl w:val="0"/>
                <w:numId w:val="50"/>
              </w:numPr>
              <w:autoSpaceDE w:val="0"/>
              <w:autoSpaceDN w:val="0"/>
              <w:adjustRightInd w:val="0"/>
            </w:pPr>
            <w:r w:rsidRPr="00E10D09">
              <w:t>Управление знаниями как новое направление в схеме руководства компаниями.</w:t>
            </w:r>
          </w:p>
          <w:p w:rsidR="007E4CA3" w:rsidRPr="00E10D09" w:rsidRDefault="007E4CA3" w:rsidP="007328FD">
            <w:pPr>
              <w:widowControl w:val="0"/>
              <w:numPr>
                <w:ilvl w:val="0"/>
                <w:numId w:val="50"/>
              </w:numPr>
              <w:autoSpaceDE w:val="0"/>
              <w:autoSpaceDN w:val="0"/>
              <w:adjustRightInd w:val="0"/>
            </w:pPr>
            <w:r w:rsidRPr="00E10D09">
              <w:t>Комплексный подход к планированию внедрений новшеств в компании.</w:t>
            </w:r>
          </w:p>
          <w:p w:rsidR="007E4CA3" w:rsidRPr="00E10D09" w:rsidRDefault="007E4CA3" w:rsidP="007328FD">
            <w:pPr>
              <w:widowControl w:val="0"/>
              <w:numPr>
                <w:ilvl w:val="0"/>
                <w:numId w:val="50"/>
              </w:numPr>
              <w:autoSpaceDE w:val="0"/>
              <w:autoSpaceDN w:val="0"/>
              <w:adjustRightInd w:val="0"/>
            </w:pPr>
            <w:r w:rsidRPr="00E10D09">
              <w:t>Назовите способы создания новшеств. Использование латерального маркетинга в туристской деятельности.</w:t>
            </w:r>
          </w:p>
          <w:p w:rsidR="007E4CA3" w:rsidRPr="00E10D09" w:rsidRDefault="007E4CA3" w:rsidP="007328FD">
            <w:pPr>
              <w:widowControl w:val="0"/>
              <w:numPr>
                <w:ilvl w:val="0"/>
                <w:numId w:val="50"/>
              </w:numPr>
              <w:autoSpaceDE w:val="0"/>
              <w:autoSpaceDN w:val="0"/>
              <w:adjustRightInd w:val="0"/>
            </w:pPr>
            <w:r w:rsidRPr="00E10D09">
              <w:t>Дайте характеристику компании по типу инновационного поведения.</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1"/>
              </w:numPr>
              <w:autoSpaceDE w:val="0"/>
              <w:autoSpaceDN w:val="0"/>
              <w:adjustRightInd w:val="0"/>
            </w:pPr>
            <w:r w:rsidRPr="00E10D09">
              <w:t>Что такое интеллектуальный продукт.</w:t>
            </w:r>
          </w:p>
          <w:p w:rsidR="007E4CA3" w:rsidRPr="00E10D09" w:rsidRDefault="007E4CA3" w:rsidP="007328FD">
            <w:pPr>
              <w:widowControl w:val="0"/>
              <w:numPr>
                <w:ilvl w:val="0"/>
                <w:numId w:val="51"/>
              </w:numPr>
              <w:autoSpaceDE w:val="0"/>
              <w:autoSpaceDN w:val="0"/>
              <w:adjustRightInd w:val="0"/>
            </w:pPr>
            <w:r w:rsidRPr="00E10D09">
              <w:t>Назовите общие признаки объектов интеллектуальной собственности.</w:t>
            </w:r>
          </w:p>
          <w:p w:rsidR="007E4CA3" w:rsidRPr="00E10D09" w:rsidRDefault="007E4CA3" w:rsidP="007328FD">
            <w:pPr>
              <w:widowControl w:val="0"/>
              <w:numPr>
                <w:ilvl w:val="0"/>
                <w:numId w:val="51"/>
              </w:numPr>
              <w:autoSpaceDE w:val="0"/>
              <w:autoSpaceDN w:val="0"/>
              <w:adjustRightInd w:val="0"/>
            </w:pPr>
            <w:r w:rsidRPr="00E10D09">
              <w:t>Что такое франчайзинг?</w:t>
            </w:r>
          </w:p>
          <w:p w:rsidR="007E4CA3" w:rsidRPr="00E10D09" w:rsidRDefault="007E4CA3" w:rsidP="007328FD">
            <w:pPr>
              <w:widowControl w:val="0"/>
              <w:numPr>
                <w:ilvl w:val="0"/>
                <w:numId w:val="51"/>
              </w:numPr>
              <w:autoSpaceDE w:val="0"/>
              <w:autoSpaceDN w:val="0"/>
              <w:adjustRightInd w:val="0"/>
            </w:pPr>
            <w:r w:rsidRPr="00E10D09">
              <w:t>Что такое коммерческая концессия?</w:t>
            </w:r>
          </w:p>
          <w:p w:rsidR="007E4CA3" w:rsidRPr="00E10D09" w:rsidRDefault="007E4CA3" w:rsidP="007328FD">
            <w:pPr>
              <w:widowControl w:val="0"/>
              <w:numPr>
                <w:ilvl w:val="0"/>
                <w:numId w:val="51"/>
              </w:numPr>
              <w:autoSpaceDE w:val="0"/>
              <w:autoSpaceDN w:val="0"/>
              <w:adjustRightInd w:val="0"/>
            </w:pPr>
            <w:r w:rsidRPr="00E10D09">
              <w:t>Создание и формирование сети однородных предприятий в РФ? Как такие сети используются в туристской деятельности?</w:t>
            </w:r>
          </w:p>
          <w:p w:rsidR="007E4CA3" w:rsidRPr="00E10D09" w:rsidRDefault="007E4CA3" w:rsidP="007328FD">
            <w:pPr>
              <w:widowControl w:val="0"/>
              <w:numPr>
                <w:ilvl w:val="0"/>
                <w:numId w:val="51"/>
              </w:numPr>
              <w:autoSpaceDE w:val="0"/>
              <w:autoSpaceDN w:val="0"/>
              <w:adjustRightInd w:val="0"/>
            </w:pPr>
            <w:r w:rsidRPr="00E10D09">
              <w:t>Охарактеризуйте международное соглашение о защите интеллектуальной собственности (</w:t>
            </w:r>
            <w:r w:rsidRPr="00E10D09">
              <w:rPr>
                <w:lang w:val="en-US"/>
              </w:rPr>
              <w:t>TRIPS</w:t>
            </w:r>
            <w:r w:rsidRPr="00E10D09">
              <w:t>).</w:t>
            </w:r>
          </w:p>
        </w:tc>
      </w:tr>
    </w:tbl>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6774E3" w:rsidRDefault="007E4CA3" w:rsidP="008D10A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E4CA3" w:rsidRPr="00DC11F5" w:rsidRDefault="007E4CA3" w:rsidP="004B0DB4"/>
    <w:p w:rsidR="007E4CA3" w:rsidRPr="00E10D09" w:rsidRDefault="007E4CA3" w:rsidP="007328FD">
      <w:pPr>
        <w:widowControl w:val="0"/>
        <w:numPr>
          <w:ilvl w:val="0"/>
          <w:numId w:val="52"/>
        </w:numPr>
        <w:autoSpaceDE w:val="0"/>
        <w:autoSpaceDN w:val="0"/>
        <w:adjustRightInd w:val="0"/>
        <w:jc w:val="both"/>
      </w:pPr>
      <w:proofErr w:type="spellStart"/>
      <w:r w:rsidRPr="00E10D09">
        <w:t>Баумгартен</w:t>
      </w:r>
      <w:proofErr w:type="spellEnd"/>
      <w:r w:rsidRPr="00E10D09">
        <w:t>, Л.В. Стратегический менеджмент в туризме [Текст] / Практикум / М.: Аспект Пресс, 2013. – 176 с.</w:t>
      </w:r>
    </w:p>
    <w:p w:rsidR="007E4CA3" w:rsidRPr="00E10D09" w:rsidRDefault="007E4CA3" w:rsidP="007328FD">
      <w:pPr>
        <w:widowControl w:val="0"/>
        <w:numPr>
          <w:ilvl w:val="0"/>
          <w:numId w:val="52"/>
        </w:numPr>
        <w:autoSpaceDE w:val="0"/>
        <w:autoSpaceDN w:val="0"/>
        <w:adjustRightInd w:val="0"/>
        <w:jc w:val="both"/>
      </w:pPr>
      <w:r w:rsidRPr="00E10D09">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Дубейковский, В.И. Практика функционального моделирования с </w:t>
      </w:r>
      <w:proofErr w:type="spellStart"/>
      <w:r w:rsidRPr="00E10D09">
        <w:rPr>
          <w:lang w:val="en-US"/>
        </w:rPr>
        <w:t>AllFusionProcessModeler</w:t>
      </w:r>
      <w:proofErr w:type="spellEnd"/>
      <w:r w:rsidRPr="00E10D09">
        <w:t xml:space="preserve"> 4.1. Где? Зачем? Как? [Текст] / М.: ДИАЛОГ-МИФИ, 2014. - 464 с.</w:t>
      </w:r>
    </w:p>
    <w:p w:rsidR="007E4CA3" w:rsidRPr="00E10D09" w:rsidRDefault="007E4CA3" w:rsidP="007328FD">
      <w:pPr>
        <w:widowControl w:val="0"/>
        <w:numPr>
          <w:ilvl w:val="0"/>
          <w:numId w:val="52"/>
        </w:numPr>
        <w:autoSpaceDE w:val="0"/>
        <w:autoSpaceDN w:val="0"/>
        <w:adjustRightInd w:val="0"/>
        <w:jc w:val="both"/>
      </w:pPr>
      <w:r w:rsidRPr="00E10D09">
        <w:t>Изотова М.А. Инновации в социокультурном бизнесе и туризме. Учебник с задачами. / М.А. Изотова, Ю.А. Матюхина - М.: Советский спорт, 2014. –  224с.</w:t>
      </w:r>
    </w:p>
    <w:p w:rsidR="007E4CA3" w:rsidRPr="00E10D09" w:rsidRDefault="007E4CA3" w:rsidP="007328FD">
      <w:pPr>
        <w:widowControl w:val="0"/>
        <w:numPr>
          <w:ilvl w:val="0"/>
          <w:numId w:val="52"/>
        </w:numPr>
        <w:autoSpaceDE w:val="0"/>
        <w:autoSpaceDN w:val="0"/>
        <w:adjustRightInd w:val="0"/>
        <w:jc w:val="both"/>
      </w:pPr>
      <w:r w:rsidRPr="00E10D09">
        <w:t xml:space="preserve">Инновационный менеджмент [Текст]: учебное пособие / Под ред. Д.э.н., проф. Л.Н. </w:t>
      </w:r>
      <w:proofErr w:type="spellStart"/>
      <w:r w:rsidRPr="00E10D09">
        <w:t>Оголевой</w:t>
      </w:r>
      <w:proofErr w:type="spellEnd"/>
      <w:r w:rsidRPr="00E10D09">
        <w:t xml:space="preserve"> / М.: Инфра-М, 2012 - 238 с.</w:t>
      </w:r>
    </w:p>
    <w:p w:rsidR="007E4CA3" w:rsidRPr="00E10D09" w:rsidRDefault="007E4CA3" w:rsidP="007328FD">
      <w:pPr>
        <w:widowControl w:val="0"/>
        <w:numPr>
          <w:ilvl w:val="0"/>
          <w:numId w:val="52"/>
        </w:numPr>
        <w:autoSpaceDE w:val="0"/>
        <w:autoSpaceDN w:val="0"/>
        <w:adjustRightInd w:val="0"/>
        <w:jc w:val="both"/>
      </w:pPr>
      <w:r w:rsidRPr="00E10D09">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Новиков В.С. Инновации в туризме [Текст]: учеб. пособие для студ. </w:t>
      </w:r>
      <w:proofErr w:type="spellStart"/>
      <w:r w:rsidRPr="00E10D09">
        <w:t>высш</w:t>
      </w:r>
      <w:proofErr w:type="spellEnd"/>
      <w:r w:rsidRPr="00E10D09">
        <w:t xml:space="preserve">. учеб. заведений /В.С. Новиков - 3-е изд., </w:t>
      </w:r>
      <w:proofErr w:type="spellStart"/>
      <w:r w:rsidRPr="00E10D09">
        <w:t>испр</w:t>
      </w:r>
      <w:proofErr w:type="spellEnd"/>
      <w:r w:rsidRPr="00E10D09">
        <w:t xml:space="preserve">. и </w:t>
      </w:r>
      <w:proofErr w:type="spellStart"/>
      <w:r w:rsidRPr="00E10D09">
        <w:t>дополн</w:t>
      </w:r>
      <w:proofErr w:type="spellEnd"/>
      <w:r w:rsidRPr="00E10D09">
        <w:t>. – М.: Издательский центр «Академия», 2013. – 208 с.— (Высшее образование).</w:t>
      </w:r>
    </w:p>
    <w:p w:rsidR="007E4CA3" w:rsidRPr="00E10D09" w:rsidRDefault="007E4CA3" w:rsidP="007328FD">
      <w:pPr>
        <w:widowControl w:val="0"/>
        <w:numPr>
          <w:ilvl w:val="0"/>
          <w:numId w:val="52"/>
        </w:numPr>
        <w:autoSpaceDE w:val="0"/>
        <w:autoSpaceDN w:val="0"/>
        <w:adjustRightInd w:val="0"/>
        <w:jc w:val="both"/>
      </w:pPr>
      <w:r w:rsidRPr="00E10D09">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Современная система управления и мотивации сотрудников гостиничного предприятия [Текст]: учебно-</w:t>
      </w:r>
      <w:proofErr w:type="spellStart"/>
      <w:r w:rsidRPr="00E10D09">
        <w:t>методич</w:t>
      </w:r>
      <w:proofErr w:type="spellEnd"/>
      <w:r w:rsidRPr="00E10D09">
        <w:t>. пособие/ М.: Изд-во Управления делами Мэра и Правительства Москвы, 2013. – 95 с.</w:t>
      </w:r>
    </w:p>
    <w:p w:rsidR="007E4CA3" w:rsidRPr="00E10D09" w:rsidRDefault="007E4CA3" w:rsidP="007328FD">
      <w:pPr>
        <w:widowControl w:val="0"/>
        <w:numPr>
          <w:ilvl w:val="0"/>
          <w:numId w:val="52"/>
        </w:numPr>
        <w:autoSpaceDE w:val="0"/>
        <w:autoSpaceDN w:val="0"/>
        <w:adjustRightInd w:val="0"/>
        <w:jc w:val="both"/>
      </w:pPr>
      <w:r w:rsidRPr="00E10D09">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10D09">
        <w:t>IPRbooks</w:t>
      </w:r>
      <w:proofErr w:type="spellEnd"/>
      <w:r w:rsidRPr="00E10D09">
        <w:t>», по паролю</w:t>
      </w:r>
    </w:p>
    <w:p w:rsidR="007E4CA3" w:rsidRPr="00E10D09" w:rsidRDefault="007E4CA3" w:rsidP="00E10D09"/>
    <w:p w:rsidR="007E4CA3" w:rsidRDefault="007E4CA3" w:rsidP="00D00133">
      <w:pPr>
        <w:autoSpaceDE w:val="0"/>
        <w:autoSpaceDN w:val="0"/>
        <w:adjustRightInd w:val="0"/>
        <w:ind w:left="360"/>
        <w:jc w:val="both"/>
      </w:pPr>
      <w:r>
        <w:t>Вопросы для самопроверки.</w:t>
      </w:r>
    </w:p>
    <w:p w:rsidR="007E4CA3" w:rsidRPr="00E10D09" w:rsidRDefault="007E4CA3" w:rsidP="007328FD">
      <w:pPr>
        <w:widowControl w:val="0"/>
        <w:numPr>
          <w:ilvl w:val="0"/>
          <w:numId w:val="53"/>
        </w:numPr>
        <w:autoSpaceDE w:val="0"/>
        <w:autoSpaceDN w:val="0"/>
        <w:adjustRightInd w:val="0"/>
      </w:pPr>
      <w:r w:rsidRPr="00E10D09">
        <w:t>Научные подходы к инновационному менеджменту.</w:t>
      </w:r>
    </w:p>
    <w:p w:rsidR="007E4CA3" w:rsidRPr="00E10D09" w:rsidRDefault="007E4CA3" w:rsidP="007328FD">
      <w:pPr>
        <w:widowControl w:val="0"/>
        <w:numPr>
          <w:ilvl w:val="0"/>
          <w:numId w:val="53"/>
        </w:numPr>
        <w:autoSpaceDE w:val="0"/>
        <w:autoSpaceDN w:val="0"/>
        <w:adjustRightInd w:val="0"/>
      </w:pPr>
      <w:r w:rsidRPr="00E10D09">
        <w:t xml:space="preserve">Сущность </w:t>
      </w:r>
      <w:proofErr w:type="spellStart"/>
      <w:r w:rsidRPr="00E10D09">
        <w:t>жизнециклической</w:t>
      </w:r>
      <w:proofErr w:type="spellEnd"/>
      <w:r w:rsidRPr="00E10D09">
        <w:t xml:space="preserve"> концепции новшеств.</w:t>
      </w:r>
    </w:p>
    <w:p w:rsidR="007E4CA3" w:rsidRPr="00E10D09" w:rsidRDefault="007E4CA3" w:rsidP="007328FD">
      <w:pPr>
        <w:widowControl w:val="0"/>
        <w:numPr>
          <w:ilvl w:val="0"/>
          <w:numId w:val="53"/>
        </w:numPr>
        <w:autoSpaceDE w:val="0"/>
        <w:autoSpaceDN w:val="0"/>
        <w:adjustRightInd w:val="0"/>
      </w:pPr>
      <w:r w:rsidRPr="00E10D09">
        <w:t>Понятие организации инноваций</w:t>
      </w:r>
    </w:p>
    <w:p w:rsidR="007E4CA3" w:rsidRPr="00E10D09" w:rsidRDefault="007E4CA3" w:rsidP="007328FD">
      <w:pPr>
        <w:widowControl w:val="0"/>
        <w:numPr>
          <w:ilvl w:val="0"/>
          <w:numId w:val="53"/>
        </w:numPr>
        <w:autoSpaceDE w:val="0"/>
        <w:autoSpaceDN w:val="0"/>
        <w:adjustRightInd w:val="0"/>
      </w:pPr>
      <w:r w:rsidRPr="00E10D09">
        <w:t>Организационные формы инновационного развития.</w:t>
      </w:r>
    </w:p>
    <w:p w:rsidR="007E4CA3" w:rsidRPr="00E10D09" w:rsidRDefault="007E4CA3" w:rsidP="007328FD">
      <w:pPr>
        <w:widowControl w:val="0"/>
        <w:numPr>
          <w:ilvl w:val="0"/>
          <w:numId w:val="53"/>
        </w:numPr>
        <w:autoSpaceDE w:val="0"/>
        <w:autoSpaceDN w:val="0"/>
        <w:adjustRightInd w:val="0"/>
      </w:pPr>
      <w:r w:rsidRPr="00E10D09">
        <w:t>Управление разработкой, внедрением и созданием новшеств.</w:t>
      </w:r>
    </w:p>
    <w:p w:rsidR="007E4CA3" w:rsidRPr="00E10D09" w:rsidRDefault="007E4CA3" w:rsidP="007328FD">
      <w:pPr>
        <w:widowControl w:val="0"/>
        <w:numPr>
          <w:ilvl w:val="0"/>
          <w:numId w:val="53"/>
        </w:numPr>
        <w:autoSpaceDE w:val="0"/>
        <w:autoSpaceDN w:val="0"/>
        <w:adjustRightInd w:val="0"/>
      </w:pPr>
      <w:r w:rsidRPr="00E10D09">
        <w:t>Виды инновационного маркетинга.</w:t>
      </w:r>
    </w:p>
    <w:p w:rsidR="007E4CA3" w:rsidRPr="00E10D09" w:rsidRDefault="007E4CA3" w:rsidP="007328FD">
      <w:pPr>
        <w:widowControl w:val="0"/>
        <w:numPr>
          <w:ilvl w:val="0"/>
          <w:numId w:val="53"/>
        </w:numPr>
        <w:autoSpaceDE w:val="0"/>
        <w:autoSpaceDN w:val="0"/>
        <w:adjustRightInd w:val="0"/>
      </w:pPr>
      <w:r w:rsidRPr="00E10D09">
        <w:t>Стратегический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Оперативный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Инновационное управление персоналом.</w:t>
      </w:r>
    </w:p>
    <w:p w:rsidR="007E4CA3" w:rsidRDefault="007E4CA3" w:rsidP="007328FD">
      <w:pPr>
        <w:widowControl w:val="0"/>
        <w:numPr>
          <w:ilvl w:val="0"/>
          <w:numId w:val="53"/>
        </w:numPr>
        <w:autoSpaceDE w:val="0"/>
        <w:autoSpaceDN w:val="0"/>
        <w:adjustRightInd w:val="0"/>
      </w:pPr>
      <w:r w:rsidRPr="00E10D09">
        <w:t>Новые технологии социального управления.</w:t>
      </w:r>
    </w:p>
    <w:p w:rsidR="007E4CA3" w:rsidRPr="000401BE" w:rsidRDefault="007E4CA3" w:rsidP="009537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Аннотирование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E4CA3" w:rsidRPr="00E10D09" w:rsidRDefault="007E4CA3" w:rsidP="0095376C">
      <w:pPr>
        <w:widowControl w:val="0"/>
        <w:autoSpaceDE w:val="0"/>
        <w:autoSpaceDN w:val="0"/>
        <w:adjustRightInd w:val="0"/>
      </w:pPr>
    </w:p>
    <w:p w:rsidR="007E4CA3" w:rsidRDefault="007E4CA3" w:rsidP="009658B9">
      <w:pPr>
        <w:pStyle w:val="a7"/>
        <w:spacing w:after="0"/>
        <w:jc w:val="both"/>
        <w:rPr>
          <w:rFonts w:ascii="Times New Roman" w:hAnsi="Times New Roman"/>
          <w:b/>
          <w:color w:val="auto"/>
          <w:sz w:val="24"/>
          <w:szCs w:val="24"/>
        </w:rPr>
      </w:pPr>
    </w:p>
    <w:p w:rsidR="007E4CA3" w:rsidRDefault="007E4CA3" w:rsidP="009658B9">
      <w:pPr>
        <w:pStyle w:val="a7"/>
        <w:spacing w:after="0"/>
        <w:jc w:val="both"/>
        <w:rPr>
          <w:rFonts w:ascii="Times New Roman" w:hAnsi="Times New Roman"/>
          <w:b/>
          <w:color w:val="auto"/>
          <w:sz w:val="24"/>
          <w:szCs w:val="24"/>
        </w:rPr>
      </w:pPr>
    </w:p>
    <w:p w:rsidR="007E4CA3" w:rsidRPr="00DC11F5" w:rsidRDefault="007E4CA3" w:rsidP="009658B9">
      <w:pPr>
        <w:autoSpaceDE w:val="0"/>
        <w:autoSpaceDN w:val="0"/>
        <w:adjustRightInd w:val="0"/>
        <w:jc w:val="both"/>
      </w:pPr>
    </w:p>
    <w:p w:rsidR="007E4CA3" w:rsidRPr="00DC11F5" w:rsidRDefault="007E4CA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E4CA3" w:rsidRPr="00DC11F5" w:rsidRDefault="007E4CA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4CA3" w:rsidRPr="00DC11F5" w:rsidRDefault="007E4CA3" w:rsidP="00D00133">
      <w:pPr>
        <w:autoSpaceDE w:val="0"/>
        <w:autoSpaceDN w:val="0"/>
        <w:adjustRightInd w:val="0"/>
        <w:ind w:left="720"/>
        <w:jc w:val="both"/>
      </w:pPr>
      <w:r w:rsidRPr="00DC11F5">
        <w:t>- текущий контроль успеваемости</w:t>
      </w:r>
    </w:p>
    <w:p w:rsidR="007E4CA3" w:rsidRPr="00DC11F5" w:rsidRDefault="007E4CA3" w:rsidP="00034A75">
      <w:pPr>
        <w:autoSpaceDE w:val="0"/>
        <w:autoSpaceDN w:val="0"/>
        <w:adjustRightInd w:val="0"/>
        <w:ind w:left="720"/>
        <w:jc w:val="both"/>
      </w:pPr>
      <w:r w:rsidRPr="00DC11F5">
        <w:t>- промежуточная аттестация обучающихся по дисциплине</w:t>
      </w:r>
    </w:p>
    <w:p w:rsidR="007E4CA3" w:rsidRPr="00DC11F5" w:rsidRDefault="007E4CA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4CA3" w:rsidRPr="00DC11F5" w:rsidRDefault="007E4CA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4CA3" w:rsidRPr="00DC11F5" w:rsidRDefault="007E4CA3" w:rsidP="00D00133">
      <w:pPr>
        <w:autoSpaceDE w:val="0"/>
        <w:autoSpaceDN w:val="0"/>
        <w:adjustRightInd w:val="0"/>
        <w:ind w:left="720"/>
        <w:jc w:val="both"/>
        <w:rPr>
          <w:i/>
          <w:iCs/>
        </w:rPr>
      </w:pPr>
    </w:p>
    <w:p w:rsidR="007E4CA3" w:rsidRPr="00DC11F5" w:rsidRDefault="007E4CA3" w:rsidP="008D10A6">
      <w:pPr>
        <w:numPr>
          <w:ilvl w:val="1"/>
          <w:numId w:val="5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7E4CA3" w:rsidRPr="00E10D09" w:rsidTr="00397693">
        <w:tc>
          <w:tcPr>
            <w:tcW w:w="709" w:type="dxa"/>
          </w:tcPr>
          <w:p w:rsidR="007E4CA3" w:rsidRPr="00E10D09" w:rsidRDefault="007E4CA3" w:rsidP="00E10D09">
            <w:pPr>
              <w:widowControl w:val="0"/>
              <w:autoSpaceDE w:val="0"/>
              <w:autoSpaceDN w:val="0"/>
              <w:adjustRightInd w:val="0"/>
              <w:contextualSpacing/>
              <w:jc w:val="center"/>
              <w:rPr>
                <w:b/>
              </w:rPr>
            </w:pPr>
            <w:r w:rsidRPr="00E10D09">
              <w:rPr>
                <w:b/>
              </w:rPr>
              <w:t>№ п/п</w:t>
            </w:r>
          </w:p>
        </w:tc>
        <w:tc>
          <w:tcPr>
            <w:tcW w:w="2835" w:type="dxa"/>
          </w:tcPr>
          <w:p w:rsidR="007E4CA3" w:rsidRPr="00E10D09" w:rsidRDefault="007E4CA3" w:rsidP="00E10D09">
            <w:pPr>
              <w:widowControl w:val="0"/>
              <w:autoSpaceDE w:val="0"/>
              <w:autoSpaceDN w:val="0"/>
              <w:adjustRightInd w:val="0"/>
              <w:contextualSpacing/>
              <w:jc w:val="center"/>
              <w:rPr>
                <w:b/>
              </w:rPr>
            </w:pPr>
            <w:r w:rsidRPr="00E10D09">
              <w:rPr>
                <w:b/>
              </w:rPr>
              <w:t>Контролируемые разделы (темы)</w:t>
            </w:r>
          </w:p>
        </w:tc>
        <w:tc>
          <w:tcPr>
            <w:tcW w:w="1843" w:type="dxa"/>
          </w:tcPr>
          <w:p w:rsidR="007E4CA3" w:rsidRPr="00E10D09" w:rsidRDefault="007E4CA3" w:rsidP="00E10D09">
            <w:pPr>
              <w:widowControl w:val="0"/>
              <w:autoSpaceDE w:val="0"/>
              <w:autoSpaceDN w:val="0"/>
              <w:adjustRightInd w:val="0"/>
              <w:contextualSpacing/>
              <w:jc w:val="center"/>
              <w:rPr>
                <w:b/>
              </w:rPr>
            </w:pPr>
            <w:r w:rsidRPr="00E10D09">
              <w:rPr>
                <w:b/>
              </w:rPr>
              <w:t>Код контролируемой компетенции</w:t>
            </w:r>
          </w:p>
        </w:tc>
        <w:tc>
          <w:tcPr>
            <w:tcW w:w="3969" w:type="dxa"/>
          </w:tcPr>
          <w:p w:rsidR="007E4CA3" w:rsidRPr="00E10D09" w:rsidRDefault="007E4CA3" w:rsidP="00E10D09">
            <w:pPr>
              <w:widowControl w:val="0"/>
              <w:autoSpaceDE w:val="0"/>
              <w:autoSpaceDN w:val="0"/>
              <w:adjustRightInd w:val="0"/>
              <w:contextualSpacing/>
              <w:jc w:val="center"/>
              <w:rPr>
                <w:b/>
              </w:rPr>
            </w:pPr>
            <w:r w:rsidRPr="00E10D09">
              <w:rPr>
                <w:b/>
              </w:rPr>
              <w:t>Наименование оценочного средства</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1843" w:type="dxa"/>
          </w:tcPr>
          <w:p w:rsidR="007E4CA3" w:rsidRDefault="007E4CA3" w:rsidP="00E10D09">
            <w:pPr>
              <w:widowControl w:val="0"/>
              <w:autoSpaceDE w:val="0"/>
              <w:autoSpaceDN w:val="0"/>
              <w:adjustRightInd w:val="0"/>
              <w:contextualSpacing/>
              <w:jc w:val="both"/>
            </w:pPr>
            <w:r>
              <w:t>ПК-4</w:t>
            </w:r>
          </w:p>
          <w:p w:rsidR="007E4CA3" w:rsidRPr="00E10D09" w:rsidRDefault="007E4CA3" w:rsidP="00E10D09">
            <w:pPr>
              <w:widowControl w:val="0"/>
              <w:autoSpaceDE w:val="0"/>
              <w:autoSpaceDN w:val="0"/>
              <w:adjustRightInd w:val="0"/>
              <w:contextualSpacing/>
              <w:jc w:val="both"/>
            </w:pPr>
            <w:r>
              <w:t>ОПК-1</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7328FD">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1843" w:type="dxa"/>
          </w:tcPr>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CC1A78" w:rsidTr="00397693">
        <w:tc>
          <w:tcPr>
            <w:tcW w:w="709" w:type="dxa"/>
          </w:tcPr>
          <w:p w:rsidR="007E4CA3" w:rsidRPr="00CC1A78" w:rsidRDefault="007E4CA3" w:rsidP="00E10D09">
            <w:pPr>
              <w:widowControl w:val="0"/>
              <w:numPr>
                <w:ilvl w:val="0"/>
                <w:numId w:val="3"/>
              </w:numPr>
              <w:autoSpaceDE w:val="0"/>
              <w:autoSpaceDN w:val="0"/>
              <w:adjustRightInd w:val="0"/>
              <w:ind w:right="305"/>
              <w:contextualSpacing/>
            </w:pPr>
          </w:p>
        </w:tc>
        <w:tc>
          <w:tcPr>
            <w:tcW w:w="2835" w:type="dxa"/>
          </w:tcPr>
          <w:p w:rsidR="007E4CA3" w:rsidRPr="00CC1A78" w:rsidRDefault="007E4CA3" w:rsidP="00E10D09">
            <w:pPr>
              <w:widowControl w:val="0"/>
              <w:autoSpaceDE w:val="0"/>
              <w:autoSpaceDN w:val="0"/>
              <w:adjustRightInd w:val="0"/>
            </w:pPr>
            <w:r w:rsidRPr="00CC1A78">
              <w:t>Интеллектуальная собственность в инновационных процессах</w:t>
            </w:r>
          </w:p>
        </w:tc>
        <w:tc>
          <w:tcPr>
            <w:tcW w:w="1843" w:type="dxa"/>
          </w:tcPr>
          <w:p w:rsidR="007E4CA3" w:rsidRPr="00CC1A78" w:rsidRDefault="007E4CA3" w:rsidP="00E10D09">
            <w:pPr>
              <w:widowControl w:val="0"/>
              <w:autoSpaceDE w:val="0"/>
              <w:autoSpaceDN w:val="0"/>
              <w:adjustRightInd w:val="0"/>
              <w:contextualSpacing/>
              <w:jc w:val="both"/>
            </w:pPr>
            <w:r w:rsidRPr="00CC1A78">
              <w:t>ОПК-1 ПК-4</w:t>
            </w:r>
          </w:p>
          <w:p w:rsidR="007E4CA3" w:rsidRPr="00CC1A78" w:rsidRDefault="007E4CA3" w:rsidP="00E10D09">
            <w:pPr>
              <w:widowControl w:val="0"/>
              <w:autoSpaceDE w:val="0"/>
              <w:autoSpaceDN w:val="0"/>
              <w:adjustRightInd w:val="0"/>
              <w:contextualSpacing/>
              <w:jc w:val="both"/>
            </w:pPr>
          </w:p>
        </w:tc>
        <w:tc>
          <w:tcPr>
            <w:tcW w:w="3969" w:type="dxa"/>
          </w:tcPr>
          <w:p w:rsidR="007E4CA3" w:rsidRPr="00CC1A78" w:rsidRDefault="007E4CA3" w:rsidP="007328FD">
            <w:pPr>
              <w:pStyle w:val="a3"/>
              <w:ind w:left="0"/>
              <w:jc w:val="both"/>
            </w:pPr>
            <w:r w:rsidRPr="00CC1A78">
              <w:t>Вопросы к занятию, практические задания различной степени сложности, тестирование</w:t>
            </w:r>
            <w:r>
              <w:t>,</w:t>
            </w:r>
          </w:p>
        </w:tc>
      </w:tr>
      <w:tr w:rsidR="007E4CA3" w:rsidRPr="00CC1A78" w:rsidTr="00397693">
        <w:tc>
          <w:tcPr>
            <w:tcW w:w="709" w:type="dxa"/>
          </w:tcPr>
          <w:p w:rsidR="007E4CA3" w:rsidRPr="00CC1A78" w:rsidRDefault="007E4CA3" w:rsidP="00E10D09">
            <w:pPr>
              <w:widowControl w:val="0"/>
              <w:autoSpaceDE w:val="0"/>
              <w:autoSpaceDN w:val="0"/>
              <w:adjustRightInd w:val="0"/>
              <w:ind w:left="360" w:right="305"/>
              <w:contextualSpacing/>
            </w:pPr>
          </w:p>
        </w:tc>
        <w:tc>
          <w:tcPr>
            <w:tcW w:w="2835" w:type="dxa"/>
          </w:tcPr>
          <w:p w:rsidR="007E4CA3" w:rsidRPr="00CC1A78" w:rsidRDefault="007E4CA3" w:rsidP="0095395F">
            <w:pPr>
              <w:widowControl w:val="0"/>
              <w:autoSpaceDE w:val="0"/>
              <w:autoSpaceDN w:val="0"/>
              <w:adjustRightInd w:val="0"/>
              <w:jc w:val="both"/>
            </w:pPr>
            <w:r w:rsidRPr="00CC1A78">
              <w:t xml:space="preserve">Итоговый </w:t>
            </w:r>
            <w:r>
              <w:t>экзамен</w:t>
            </w:r>
          </w:p>
        </w:tc>
        <w:tc>
          <w:tcPr>
            <w:tcW w:w="1843" w:type="dxa"/>
          </w:tcPr>
          <w:p w:rsidR="007E4CA3" w:rsidRPr="00CC1A78" w:rsidRDefault="007E4CA3" w:rsidP="00E10D09">
            <w:pPr>
              <w:widowControl w:val="0"/>
              <w:autoSpaceDE w:val="0"/>
              <w:autoSpaceDN w:val="0"/>
              <w:adjustRightInd w:val="0"/>
              <w:contextualSpacing/>
              <w:jc w:val="both"/>
            </w:pPr>
            <w:r w:rsidRPr="00CC1A78">
              <w:t>ПК-4</w:t>
            </w:r>
            <w:r>
              <w:t xml:space="preserve"> ОПК-1</w:t>
            </w:r>
          </w:p>
          <w:p w:rsidR="007E4CA3" w:rsidRPr="00CC1A78" w:rsidRDefault="007E4CA3" w:rsidP="00E10D09">
            <w:pPr>
              <w:widowControl w:val="0"/>
              <w:autoSpaceDE w:val="0"/>
              <w:autoSpaceDN w:val="0"/>
              <w:adjustRightInd w:val="0"/>
            </w:pPr>
          </w:p>
        </w:tc>
        <w:tc>
          <w:tcPr>
            <w:tcW w:w="3969" w:type="dxa"/>
          </w:tcPr>
          <w:p w:rsidR="007E4CA3" w:rsidRPr="00CC1A78" w:rsidRDefault="007E4CA3" w:rsidP="00397693">
            <w:pPr>
              <w:pStyle w:val="a3"/>
              <w:ind w:left="0"/>
              <w:jc w:val="both"/>
            </w:pPr>
            <w:r w:rsidRPr="00CC1A78">
              <w:t>Вопросы к занятию, подготовка и защита информационного проекта (презентации)</w:t>
            </w:r>
          </w:p>
        </w:tc>
      </w:tr>
    </w:tbl>
    <w:p w:rsidR="007E4CA3" w:rsidRPr="00CC1A78" w:rsidRDefault="007E4CA3" w:rsidP="00E10D09">
      <w:pPr>
        <w:widowControl w:val="0"/>
        <w:autoSpaceDE w:val="0"/>
        <w:autoSpaceDN w:val="0"/>
        <w:adjustRightInd w:val="0"/>
        <w:ind w:left="720"/>
        <w:contextualSpacing/>
        <w:jc w:val="both"/>
      </w:pPr>
    </w:p>
    <w:p w:rsidR="007E4CA3" w:rsidRPr="00CC1A78" w:rsidRDefault="007E4CA3" w:rsidP="004B0DB4">
      <w:pPr>
        <w:autoSpaceDE w:val="0"/>
        <w:autoSpaceDN w:val="0"/>
        <w:adjustRightInd w:val="0"/>
        <w:ind w:left="1129"/>
        <w:jc w:val="both"/>
        <w:rPr>
          <w:b/>
          <w:iCs/>
        </w:rPr>
      </w:pPr>
    </w:p>
    <w:p w:rsidR="007E4CA3" w:rsidRPr="00CC1A78" w:rsidRDefault="007E4CA3" w:rsidP="001C5440">
      <w:pPr>
        <w:autoSpaceDE w:val="0"/>
        <w:autoSpaceDN w:val="0"/>
        <w:adjustRightInd w:val="0"/>
        <w:ind w:firstLine="709"/>
        <w:jc w:val="both"/>
        <w:rPr>
          <w:b/>
          <w:bCs/>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4CA3" w:rsidRPr="00CC1A78" w:rsidRDefault="007E4CA3" w:rsidP="006970E0">
      <w:pPr>
        <w:jc w:val="both"/>
        <w:rPr>
          <w:lang w:eastAsia="en-US"/>
        </w:rPr>
      </w:pPr>
    </w:p>
    <w:p w:rsidR="007E4CA3" w:rsidRDefault="007E4CA3" w:rsidP="006970E0">
      <w:pPr>
        <w:jc w:val="both"/>
        <w:rPr>
          <w:b/>
          <w:lang w:eastAsia="en-US"/>
        </w:rPr>
      </w:pPr>
      <w:r>
        <w:rPr>
          <w:b/>
          <w:lang w:eastAsia="en-US"/>
        </w:rPr>
        <w:t>Тема</w:t>
      </w:r>
      <w:r w:rsidRPr="00CC1A78">
        <w:rPr>
          <w:b/>
          <w:lang w:eastAsia="en-US"/>
        </w:rPr>
        <w:t xml:space="preserve"> 1.</w:t>
      </w:r>
    </w:p>
    <w:p w:rsidR="007E4CA3" w:rsidRDefault="007E4CA3" w:rsidP="006970E0">
      <w:pPr>
        <w:jc w:val="both"/>
      </w:pPr>
      <w:r>
        <w:t>Вопросы:</w:t>
      </w:r>
    </w:p>
    <w:p w:rsidR="007E4CA3" w:rsidRDefault="007E4CA3" w:rsidP="006970E0">
      <w:pPr>
        <w:jc w:val="both"/>
      </w:pPr>
      <w:r w:rsidRPr="00E10D09">
        <w:t xml:space="preserve">Экономическое развитие общества и предпринимательской деятельности. </w:t>
      </w:r>
    </w:p>
    <w:p w:rsidR="007E4CA3" w:rsidRDefault="007E4CA3" w:rsidP="006970E0">
      <w:pPr>
        <w:jc w:val="both"/>
      </w:pPr>
      <w:r w:rsidRPr="00E10D09">
        <w:t>Циклическое развитие экономики.</w:t>
      </w:r>
    </w:p>
    <w:p w:rsidR="007E4CA3" w:rsidRDefault="007E4CA3" w:rsidP="006970E0">
      <w:pPr>
        <w:jc w:val="both"/>
      </w:pPr>
      <w:r w:rsidRPr="00E10D09">
        <w:t xml:space="preserve"> Исследование Н.Д. Кондратьева и теория инновационных процессов Й. </w:t>
      </w:r>
      <w:proofErr w:type="spellStart"/>
      <w:r w:rsidRPr="00E10D09">
        <w:t>Шумпетера</w:t>
      </w:r>
      <w:proofErr w:type="spellEnd"/>
      <w:r w:rsidRPr="00E10D09">
        <w:t xml:space="preserve">. Технологические уклады развития. </w:t>
      </w:r>
    </w:p>
    <w:p w:rsidR="007E4CA3" w:rsidRDefault="007E4CA3" w:rsidP="006970E0">
      <w:pPr>
        <w:jc w:val="both"/>
      </w:pPr>
      <w:r w:rsidRPr="00E10D09">
        <w:t xml:space="preserve">Роль предпринимателя в инновационных процессах. </w:t>
      </w:r>
    </w:p>
    <w:p w:rsidR="007E4CA3" w:rsidRDefault="007E4CA3" w:rsidP="006970E0">
      <w:pPr>
        <w:jc w:val="both"/>
      </w:pPr>
      <w:r w:rsidRPr="00E10D09">
        <w:t>Предпринимательская деятельность в туристской сфере.</w:t>
      </w:r>
    </w:p>
    <w:p w:rsidR="007E4CA3" w:rsidRPr="00CC1A78" w:rsidRDefault="007E4CA3" w:rsidP="006970E0">
      <w:pPr>
        <w:jc w:val="both"/>
        <w:rPr>
          <w:b/>
          <w:lang w:eastAsia="en-US"/>
        </w:rPr>
      </w:pPr>
      <w:r>
        <w:t>Тест:</w:t>
      </w:r>
    </w:p>
    <w:p w:rsidR="007E4CA3" w:rsidRPr="00CC1A78" w:rsidRDefault="007E4CA3" w:rsidP="006970E0">
      <w:pPr>
        <w:jc w:val="both"/>
        <w:rPr>
          <w:lang w:eastAsia="en-US"/>
        </w:rPr>
      </w:pPr>
      <w:r w:rsidRPr="00CC1A78">
        <w:rPr>
          <w:lang w:eastAsia="en-US"/>
        </w:rPr>
        <w:t>1. Сколько элементов содержит инновационная концепция?</w:t>
      </w:r>
    </w:p>
    <w:p w:rsidR="007E4CA3" w:rsidRPr="00CC1A78" w:rsidRDefault="007E4CA3" w:rsidP="006970E0">
      <w:pPr>
        <w:jc w:val="both"/>
        <w:rPr>
          <w:b/>
          <w:lang w:eastAsia="en-US"/>
        </w:rPr>
      </w:pPr>
      <w:r w:rsidRPr="00CC1A78">
        <w:rPr>
          <w:b/>
          <w:lang w:eastAsia="en-US"/>
        </w:rPr>
        <w:t>А. 3;</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lang w:eastAsia="en-US"/>
        </w:rPr>
      </w:pPr>
      <w:r w:rsidRPr="00CC1A78">
        <w:rPr>
          <w:lang w:eastAsia="en-US"/>
        </w:rPr>
        <w:t>В. 7.</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2. Что зависит от правильности установленной цели?</w:t>
      </w:r>
    </w:p>
    <w:p w:rsidR="007E4CA3" w:rsidRPr="00CC1A78" w:rsidRDefault="007E4CA3" w:rsidP="006970E0">
      <w:pPr>
        <w:jc w:val="both"/>
        <w:rPr>
          <w:lang w:eastAsia="en-US"/>
        </w:rPr>
      </w:pPr>
      <w:r w:rsidRPr="00CC1A78">
        <w:rPr>
          <w:lang w:eastAsia="en-US"/>
        </w:rPr>
        <w:t>А. заработная плата работников;</w:t>
      </w:r>
    </w:p>
    <w:p w:rsidR="007E4CA3" w:rsidRPr="00CC1A78" w:rsidRDefault="007E4CA3" w:rsidP="006970E0">
      <w:pPr>
        <w:jc w:val="both"/>
        <w:rPr>
          <w:b/>
          <w:lang w:eastAsia="en-US"/>
        </w:rPr>
      </w:pPr>
      <w:r w:rsidRPr="00CC1A78">
        <w:rPr>
          <w:b/>
          <w:lang w:eastAsia="en-US"/>
        </w:rPr>
        <w:t>Б. выживание предприятия;</w:t>
      </w:r>
    </w:p>
    <w:p w:rsidR="007E4CA3" w:rsidRPr="00CC1A78" w:rsidRDefault="007E4CA3" w:rsidP="006970E0">
      <w:pPr>
        <w:jc w:val="both"/>
        <w:rPr>
          <w:lang w:eastAsia="en-US"/>
        </w:rPr>
      </w:pPr>
      <w:r w:rsidRPr="00CC1A78">
        <w:rPr>
          <w:lang w:eastAsia="en-US"/>
        </w:rPr>
        <w:t>В. Показатели предприятия.</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3. Какой анализ является основой для постановки цели?</w:t>
      </w:r>
    </w:p>
    <w:p w:rsidR="007E4CA3" w:rsidRPr="00CC1A78" w:rsidRDefault="007E4CA3" w:rsidP="006970E0">
      <w:pPr>
        <w:jc w:val="both"/>
        <w:rPr>
          <w:lang w:eastAsia="en-US"/>
        </w:rPr>
      </w:pPr>
      <w:r w:rsidRPr="00CC1A78">
        <w:rPr>
          <w:lang w:eastAsia="en-US"/>
        </w:rPr>
        <w:t>А. анализ маркетинговой деятельности организации;</w:t>
      </w:r>
    </w:p>
    <w:p w:rsidR="007E4CA3" w:rsidRPr="00CC1A78" w:rsidRDefault="007E4CA3" w:rsidP="006970E0">
      <w:pPr>
        <w:jc w:val="both"/>
        <w:rPr>
          <w:lang w:eastAsia="en-US"/>
        </w:rPr>
      </w:pPr>
      <w:r w:rsidRPr="00CC1A78">
        <w:rPr>
          <w:lang w:eastAsia="en-US"/>
        </w:rPr>
        <w:t>Б. анализ инновационной деятельности организации;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6970E0" w:rsidRDefault="007E4CA3" w:rsidP="006970E0">
      <w:pPr>
        <w:jc w:val="both"/>
      </w:pPr>
      <w:r w:rsidRPr="00CC1A78">
        <w:rPr>
          <w:lang w:eastAsia="en-US"/>
        </w:rPr>
        <w:t xml:space="preserve">4. Что можно делать с </w:t>
      </w:r>
      <w:r w:rsidRPr="006970E0">
        <w:t>системой динамического моделирования?</w:t>
      </w:r>
    </w:p>
    <w:p w:rsidR="007E4CA3" w:rsidRPr="006970E0" w:rsidRDefault="007E4CA3" w:rsidP="006970E0">
      <w:pPr>
        <w:jc w:val="both"/>
      </w:pPr>
      <w:r w:rsidRPr="006970E0">
        <w:t>А. оценивать эффективность работы направлений, сотрудников и кадровой службы, загрузки площадей, использования материально-технических ресурсов;</w:t>
      </w:r>
    </w:p>
    <w:p w:rsidR="007E4CA3" w:rsidRPr="006970E0" w:rsidRDefault="007E4CA3" w:rsidP="006970E0">
      <w:pPr>
        <w:jc w:val="both"/>
      </w:pPr>
      <w:r w:rsidRPr="006970E0">
        <w:t>Б. моделировать влияние общих финансовых показателей эффективности на бюджеты подразделений в рамках процессной модели основных сфер деятельности;</w:t>
      </w:r>
    </w:p>
    <w:p w:rsidR="007E4CA3" w:rsidRPr="006970E0" w:rsidRDefault="007E4CA3" w:rsidP="006970E0">
      <w:pPr>
        <w:jc w:val="both"/>
        <w:rPr>
          <w:b/>
        </w:rPr>
      </w:pPr>
      <w:r w:rsidRPr="006970E0">
        <w:rPr>
          <w:b/>
        </w:rPr>
        <w:t>В. Все ответы верны.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autoSpaceDE w:val="0"/>
        <w:autoSpaceDN w:val="0"/>
        <w:adjustRightInd w:val="0"/>
        <w:jc w:val="both"/>
      </w:pPr>
    </w:p>
    <w:p w:rsidR="007E4CA3" w:rsidRPr="006970E0" w:rsidRDefault="007E4CA3" w:rsidP="006970E0">
      <w:pPr>
        <w:jc w:val="both"/>
        <w:rPr>
          <w:b/>
        </w:rPr>
      </w:pPr>
    </w:p>
    <w:p w:rsidR="007E4CA3" w:rsidRPr="006970E0" w:rsidRDefault="007E4CA3" w:rsidP="006970E0">
      <w:pPr>
        <w:jc w:val="both"/>
        <w:rPr>
          <w:b/>
        </w:rPr>
      </w:pPr>
      <w:r>
        <w:rPr>
          <w:b/>
        </w:rPr>
        <w:t>Тема</w:t>
      </w:r>
      <w:r w:rsidRPr="006970E0">
        <w:rPr>
          <w:b/>
        </w:rPr>
        <w:t xml:space="preserve"> 2.</w:t>
      </w:r>
    </w:p>
    <w:p w:rsidR="007E4CA3" w:rsidRDefault="007E4CA3" w:rsidP="006970E0">
      <w:pPr>
        <w:jc w:val="both"/>
      </w:pPr>
      <w:r>
        <w:t>Вопросы:</w:t>
      </w:r>
    </w:p>
    <w:p w:rsidR="007E4CA3" w:rsidRDefault="007E4CA3" w:rsidP="006970E0">
      <w:pPr>
        <w:jc w:val="both"/>
      </w:pPr>
      <w:r w:rsidRPr="00E10D09">
        <w:t xml:space="preserve">Содержание понятия «инновация», </w:t>
      </w:r>
    </w:p>
    <w:p w:rsidR="007E4CA3" w:rsidRDefault="007E4CA3" w:rsidP="006970E0">
      <w:pPr>
        <w:jc w:val="both"/>
      </w:pPr>
      <w:r w:rsidRPr="00E10D09">
        <w:t xml:space="preserve">виды инноваций, </w:t>
      </w:r>
    </w:p>
    <w:p w:rsidR="007E4CA3" w:rsidRDefault="007E4CA3" w:rsidP="006970E0">
      <w:pPr>
        <w:jc w:val="both"/>
      </w:pPr>
      <w:r w:rsidRPr="00E10D09">
        <w:t xml:space="preserve">инновационные процессы, </w:t>
      </w:r>
    </w:p>
    <w:p w:rsidR="007E4CA3" w:rsidRDefault="007E4CA3" w:rsidP="006970E0">
      <w:pPr>
        <w:jc w:val="both"/>
      </w:pPr>
      <w:r w:rsidRPr="00E10D09">
        <w:t>жизненный цикл и функции инноваций, инновационная деятельность в туризме.</w:t>
      </w:r>
    </w:p>
    <w:p w:rsidR="007E4CA3" w:rsidRPr="006970E0" w:rsidRDefault="007E4CA3" w:rsidP="006970E0">
      <w:pPr>
        <w:jc w:val="both"/>
        <w:rPr>
          <w:b/>
        </w:rPr>
      </w:pPr>
    </w:p>
    <w:p w:rsidR="007E4CA3" w:rsidRPr="00CC1A78" w:rsidRDefault="007E4CA3" w:rsidP="006970E0">
      <w:pPr>
        <w:jc w:val="both"/>
        <w:rPr>
          <w:lang w:eastAsia="en-US"/>
        </w:rPr>
      </w:pPr>
      <w:r>
        <w:t>1..</w:t>
      </w:r>
      <w:r w:rsidRPr="006970E0">
        <w:t>Какие факторы оказывают влияние на</w:t>
      </w:r>
      <w:r w:rsidRPr="00CC1A78">
        <w:rPr>
          <w:lang w:eastAsia="en-US"/>
        </w:rPr>
        <w:t xml:space="preserve">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Политико-психологические;</w:t>
      </w:r>
    </w:p>
    <w:p w:rsidR="007E4CA3" w:rsidRPr="00CC1A78" w:rsidRDefault="007E4CA3" w:rsidP="006970E0">
      <w:pPr>
        <w:jc w:val="both"/>
        <w:rPr>
          <w:lang w:eastAsia="en-US"/>
        </w:rPr>
      </w:pPr>
      <w:r w:rsidRPr="00CC1A78">
        <w:rPr>
          <w:b/>
          <w:lang w:eastAsia="en-US"/>
        </w:rPr>
        <w:t>Б. экономические и технологические</w:t>
      </w:r>
      <w:r w:rsidRPr="00CC1A78">
        <w:rPr>
          <w:lang w:eastAsia="en-US"/>
        </w:rPr>
        <w:t>;</w:t>
      </w:r>
    </w:p>
    <w:p w:rsidR="007E4CA3" w:rsidRPr="00CC1A78" w:rsidRDefault="007E4CA3" w:rsidP="006970E0">
      <w:pPr>
        <w:jc w:val="both"/>
        <w:rPr>
          <w:lang w:eastAsia="en-US"/>
        </w:rPr>
      </w:pPr>
      <w:r w:rsidRPr="00CC1A78">
        <w:rPr>
          <w:lang w:eastAsia="en-US"/>
        </w:rPr>
        <w:t>В. Нет верного ответа.</w:t>
      </w:r>
    </w:p>
    <w:p w:rsidR="007E4CA3"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Что зависит от внутренней среды сдерживающих инновационные процессы в развитии туристского бизнеса?</w:t>
      </w:r>
    </w:p>
    <w:p w:rsidR="007E4CA3" w:rsidRPr="00CC1A78" w:rsidRDefault="007E4CA3" w:rsidP="006970E0">
      <w:pPr>
        <w:jc w:val="both"/>
        <w:rPr>
          <w:b/>
          <w:lang w:eastAsia="en-US"/>
        </w:rPr>
      </w:pPr>
      <w:r w:rsidRPr="00CC1A78">
        <w:rPr>
          <w:b/>
          <w:lang w:eastAsia="en-US"/>
        </w:rPr>
        <w:t>А. наличие в коллективе работника-инициатора;</w:t>
      </w:r>
    </w:p>
    <w:p w:rsidR="007E4CA3" w:rsidRPr="00CC1A78" w:rsidRDefault="007E4CA3" w:rsidP="006970E0">
      <w:pPr>
        <w:jc w:val="both"/>
        <w:rPr>
          <w:lang w:eastAsia="en-US"/>
        </w:rPr>
      </w:pPr>
      <w:r w:rsidRPr="00CC1A78">
        <w:rPr>
          <w:lang w:eastAsia="en-US"/>
        </w:rPr>
        <w:t>Б. интенсивность и масштаб конкуренции;</w:t>
      </w:r>
    </w:p>
    <w:p w:rsidR="007E4CA3" w:rsidRPr="00CC1A78" w:rsidRDefault="007E4CA3" w:rsidP="006970E0">
      <w:pPr>
        <w:jc w:val="both"/>
        <w:rPr>
          <w:lang w:eastAsia="en-US"/>
        </w:rPr>
      </w:pPr>
      <w:r w:rsidRPr="00CC1A78">
        <w:rPr>
          <w:lang w:eastAsia="en-US"/>
        </w:rPr>
        <w:t>В. период времени.</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Когда появляются петли «взаимного усиления»?</w:t>
      </w:r>
    </w:p>
    <w:p w:rsidR="007E4CA3" w:rsidRPr="00CC1A78" w:rsidRDefault="007E4CA3" w:rsidP="006970E0">
      <w:pPr>
        <w:jc w:val="both"/>
        <w:rPr>
          <w:lang w:eastAsia="en-US"/>
        </w:rPr>
      </w:pPr>
      <w:r w:rsidRPr="00CC1A78">
        <w:rPr>
          <w:lang w:eastAsia="en-US"/>
        </w:rPr>
        <w:t>А. когда два элемента системы влияют друг на друга отрицательно;</w:t>
      </w:r>
    </w:p>
    <w:p w:rsidR="007E4CA3" w:rsidRPr="00CC1A78" w:rsidRDefault="007E4CA3" w:rsidP="006970E0">
      <w:pPr>
        <w:jc w:val="both"/>
        <w:rPr>
          <w:lang w:eastAsia="en-US"/>
        </w:rPr>
      </w:pPr>
      <w:r w:rsidRPr="00CC1A78">
        <w:rPr>
          <w:lang w:eastAsia="en-US"/>
        </w:rPr>
        <w:t>Б. когда два элемента системы не влияют друг на друга;</w:t>
      </w:r>
    </w:p>
    <w:p w:rsidR="007E4CA3" w:rsidRPr="00CC1A78" w:rsidRDefault="007E4CA3" w:rsidP="006970E0">
      <w:pPr>
        <w:jc w:val="both"/>
        <w:rPr>
          <w:lang w:eastAsia="en-US"/>
        </w:rPr>
      </w:pPr>
      <w:r w:rsidRPr="00CC1A78">
        <w:rPr>
          <w:b/>
          <w:lang w:eastAsia="en-US"/>
        </w:rPr>
        <w:t>В. когда два элемента системы влияют друг на друга положительно</w:t>
      </w:r>
      <w:r w:rsidRPr="00CC1A78">
        <w:rPr>
          <w:lang w:eastAsia="en-US"/>
        </w:rPr>
        <w:t>.</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Default="007E4CA3" w:rsidP="006970E0">
      <w:pPr>
        <w:jc w:val="both"/>
        <w:rPr>
          <w:lang w:eastAsia="en-US"/>
        </w:rPr>
      </w:pPr>
      <w:r>
        <w:rPr>
          <w:lang w:eastAsia="en-US"/>
        </w:rPr>
        <w:t>Тема</w:t>
      </w:r>
      <w:r w:rsidRPr="00CC1A78">
        <w:rPr>
          <w:lang w:eastAsia="en-US"/>
        </w:rPr>
        <w:t xml:space="preserve"> 3.</w:t>
      </w:r>
    </w:p>
    <w:p w:rsidR="007E4CA3" w:rsidRDefault="007E4CA3" w:rsidP="006970E0">
      <w:pPr>
        <w:jc w:val="both"/>
      </w:pPr>
      <w:r>
        <w:t>Вопросы:</w:t>
      </w:r>
    </w:p>
    <w:p w:rsidR="007E4CA3" w:rsidRDefault="007E4CA3" w:rsidP="006970E0">
      <w:pPr>
        <w:jc w:val="both"/>
      </w:pPr>
      <w:r w:rsidRPr="00E10D09">
        <w:t xml:space="preserve">Национальная инновационная система, </w:t>
      </w:r>
    </w:p>
    <w:p w:rsidR="007E4CA3" w:rsidRDefault="007E4CA3" w:rsidP="006970E0">
      <w:pPr>
        <w:jc w:val="both"/>
      </w:pPr>
      <w:r w:rsidRPr="00E10D09">
        <w:t xml:space="preserve">государственная поддержка и стимулирование инновационных процессов, </w:t>
      </w:r>
    </w:p>
    <w:p w:rsidR="007E4CA3" w:rsidRDefault="007E4CA3" w:rsidP="006970E0">
      <w:pPr>
        <w:jc w:val="both"/>
      </w:pPr>
      <w:r w:rsidRPr="00E10D09">
        <w:t xml:space="preserve">регулирование инновационной деятельности в промышленно развитых странах, </w:t>
      </w:r>
    </w:p>
    <w:p w:rsidR="007E4CA3" w:rsidRDefault="007E4CA3" w:rsidP="006970E0">
      <w:pPr>
        <w:jc w:val="both"/>
      </w:pPr>
      <w:r w:rsidRPr="00E10D09">
        <w:t xml:space="preserve">система государственного регулирования инновационных процессов в РФ, </w:t>
      </w:r>
    </w:p>
    <w:p w:rsidR="007E4CA3" w:rsidRPr="00CC1A78" w:rsidRDefault="007E4CA3" w:rsidP="006970E0">
      <w:pPr>
        <w:jc w:val="both"/>
        <w:rPr>
          <w:lang w:eastAsia="en-US"/>
        </w:rPr>
      </w:pPr>
      <w:r w:rsidRPr="00E10D09">
        <w:t>государственная поддержка инновационной деятельности в туризме</w:t>
      </w:r>
    </w:p>
    <w:p w:rsidR="007E4CA3" w:rsidRPr="00CC1A78" w:rsidRDefault="007E4CA3" w:rsidP="006970E0">
      <w:pPr>
        <w:jc w:val="both"/>
        <w:rPr>
          <w:lang w:eastAsia="en-US"/>
        </w:rPr>
      </w:pPr>
      <w:r>
        <w:rPr>
          <w:lang w:eastAsia="en-US"/>
        </w:rPr>
        <w:t>1</w:t>
      </w:r>
      <w:r w:rsidRPr="00CC1A78">
        <w:rPr>
          <w:lang w:eastAsia="en-US"/>
        </w:rPr>
        <w:t>.  Что делают «механизмы запирания»?</w:t>
      </w:r>
    </w:p>
    <w:p w:rsidR="007E4CA3" w:rsidRPr="00CC1A78" w:rsidRDefault="007E4CA3" w:rsidP="006970E0">
      <w:pPr>
        <w:jc w:val="both"/>
        <w:rPr>
          <w:b/>
          <w:lang w:eastAsia="en-US"/>
        </w:rPr>
      </w:pPr>
      <w:r w:rsidRPr="00CC1A78">
        <w:rPr>
          <w:b/>
          <w:lang w:eastAsia="en-US"/>
        </w:rPr>
        <w:t xml:space="preserve">А. снижают гибкость и </w:t>
      </w:r>
      <w:proofErr w:type="spellStart"/>
      <w:r w:rsidRPr="00CC1A78">
        <w:rPr>
          <w:b/>
          <w:lang w:eastAsia="en-US"/>
        </w:rPr>
        <w:t>инновационность</w:t>
      </w:r>
      <w:proofErr w:type="spellEnd"/>
      <w:r w:rsidRPr="00CC1A78">
        <w:rPr>
          <w:b/>
          <w:lang w:eastAsia="en-US"/>
        </w:rPr>
        <w:t xml:space="preserve"> компании;</w:t>
      </w:r>
    </w:p>
    <w:p w:rsidR="007E4CA3" w:rsidRPr="00CC1A78" w:rsidRDefault="007E4CA3" w:rsidP="006970E0">
      <w:pPr>
        <w:jc w:val="both"/>
        <w:rPr>
          <w:lang w:eastAsia="en-US"/>
        </w:rPr>
      </w:pPr>
      <w:r w:rsidRPr="00CC1A78">
        <w:rPr>
          <w:lang w:eastAsia="en-US"/>
        </w:rPr>
        <w:t xml:space="preserve">Б. повышают гибкость и </w:t>
      </w:r>
      <w:proofErr w:type="spellStart"/>
      <w:r w:rsidRPr="00CC1A78">
        <w:rPr>
          <w:lang w:eastAsia="en-US"/>
        </w:rPr>
        <w:t>инновационность</w:t>
      </w:r>
      <w:proofErr w:type="spellEnd"/>
      <w:r w:rsidRPr="00CC1A78">
        <w:rPr>
          <w:lang w:eastAsia="en-US"/>
        </w:rPr>
        <w:t xml:space="preserve"> компании;</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xml:space="preserve"> Кто предложил концепцию «ключевых окостенелостей»?</w:t>
      </w:r>
    </w:p>
    <w:p w:rsidR="007E4CA3" w:rsidRPr="00CC1A78" w:rsidRDefault="007E4CA3" w:rsidP="006970E0">
      <w:pPr>
        <w:jc w:val="both"/>
        <w:rPr>
          <w:lang w:eastAsia="en-US"/>
        </w:rPr>
      </w:pPr>
      <w:r w:rsidRPr="00CC1A78">
        <w:rPr>
          <w:lang w:eastAsia="en-US"/>
        </w:rPr>
        <w:t xml:space="preserve">А. Й. </w:t>
      </w:r>
      <w:proofErr w:type="spellStart"/>
      <w:r w:rsidRPr="00CC1A78">
        <w:rPr>
          <w:lang w:eastAsia="en-US"/>
        </w:rPr>
        <w:t>Шумпетер</w:t>
      </w:r>
      <w:proofErr w:type="spellEnd"/>
      <w:r w:rsidRPr="00CC1A78">
        <w:rPr>
          <w:lang w:eastAsia="en-US"/>
        </w:rPr>
        <w:t>;</w:t>
      </w:r>
    </w:p>
    <w:p w:rsidR="007E4CA3" w:rsidRPr="00CC1A78" w:rsidRDefault="007E4CA3" w:rsidP="006970E0">
      <w:pPr>
        <w:jc w:val="both"/>
        <w:rPr>
          <w:lang w:eastAsia="en-US"/>
        </w:rPr>
      </w:pPr>
      <w:r w:rsidRPr="00CC1A78">
        <w:rPr>
          <w:lang w:eastAsia="en-US"/>
        </w:rPr>
        <w:t>Б. Кондратьев;</w:t>
      </w:r>
    </w:p>
    <w:p w:rsidR="007E4CA3" w:rsidRPr="00CC1A78" w:rsidRDefault="007E4CA3" w:rsidP="006970E0">
      <w:pPr>
        <w:jc w:val="both"/>
        <w:rPr>
          <w:b/>
          <w:lang w:eastAsia="en-US"/>
        </w:rPr>
      </w:pPr>
      <w:r w:rsidRPr="00CC1A78">
        <w:rPr>
          <w:b/>
          <w:lang w:eastAsia="en-US"/>
        </w:rPr>
        <w:t>В. Д. Леонард-Бартон.</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xml:space="preserve"> «Петли взаимного усиления» для компании могут быть?</w:t>
      </w:r>
    </w:p>
    <w:p w:rsidR="007E4CA3" w:rsidRPr="00CC1A78" w:rsidRDefault="007E4CA3" w:rsidP="006970E0">
      <w:pPr>
        <w:jc w:val="both"/>
        <w:rPr>
          <w:lang w:eastAsia="en-US"/>
        </w:rPr>
      </w:pPr>
      <w:r w:rsidRPr="00CC1A78">
        <w:rPr>
          <w:lang w:eastAsia="en-US"/>
        </w:rPr>
        <w:t>А. опасными;</w:t>
      </w:r>
    </w:p>
    <w:p w:rsidR="007E4CA3" w:rsidRPr="00CC1A78" w:rsidRDefault="007E4CA3" w:rsidP="006970E0">
      <w:pPr>
        <w:jc w:val="both"/>
        <w:rPr>
          <w:lang w:eastAsia="en-US"/>
        </w:rPr>
      </w:pPr>
      <w:r w:rsidRPr="00CC1A78">
        <w:rPr>
          <w:lang w:eastAsia="en-US"/>
        </w:rPr>
        <w:t>Б. благоприятными;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6970E0" w:rsidRDefault="007E4CA3" w:rsidP="006970E0">
      <w:pPr>
        <w:jc w:val="both"/>
      </w:pPr>
      <w:r>
        <w:rPr>
          <w:lang w:eastAsia="en-US"/>
        </w:rPr>
        <w:t>4</w:t>
      </w:r>
      <w:r w:rsidRPr="00CC1A78">
        <w:rPr>
          <w:lang w:eastAsia="en-US"/>
        </w:rPr>
        <w:t xml:space="preserve">. Личная </w:t>
      </w:r>
      <w:r w:rsidRPr="006970E0">
        <w:t>причина негативного отношения к изме</w:t>
      </w:r>
      <w:r w:rsidRPr="006970E0">
        <w:softHyphen/>
        <w:t>нениям?</w:t>
      </w:r>
    </w:p>
    <w:p w:rsidR="007E4CA3" w:rsidRPr="006970E0" w:rsidRDefault="007E4CA3" w:rsidP="006970E0">
      <w:pPr>
        <w:ind w:right="150"/>
        <w:jc w:val="both"/>
      </w:pPr>
      <w:r w:rsidRPr="006970E0">
        <w:t>А. непонимание деталей плана, уверенность в том, что перемены не являются необходимыми, неверие в их планируемую эффективность, ожидание негативных последствий;</w:t>
      </w:r>
    </w:p>
    <w:p w:rsidR="007E4CA3" w:rsidRPr="006970E0" w:rsidRDefault="007E4CA3" w:rsidP="006970E0">
      <w:pPr>
        <w:jc w:val="both"/>
        <w:rPr>
          <w:b/>
        </w:rPr>
      </w:pPr>
      <w:r w:rsidRPr="006970E0">
        <w:rPr>
          <w:b/>
        </w:rPr>
        <w:t>Б. связана со страхом потери работы, беспокойством по поводу будущего, обидой из-за высказываемой в ходе перемен критики;</w:t>
      </w:r>
    </w:p>
    <w:p w:rsidR="007E4CA3" w:rsidRPr="006970E0" w:rsidRDefault="007E4CA3" w:rsidP="006970E0">
      <w:pPr>
        <w:jc w:val="both"/>
      </w:pPr>
      <w:r w:rsidRPr="006970E0">
        <w:t>В. вызывается склонностью к активному или пас</w:t>
      </w:r>
      <w:r w:rsidRPr="006970E0">
        <w:softHyphen/>
        <w:t>сивному сопротивлению любым переменам, апатией к инициати</w:t>
      </w:r>
      <w:r w:rsidRPr="006970E0">
        <w:softHyphen/>
        <w:t>вам, недоверием к мотивам, вызвавшим перемены.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4.</w:t>
      </w:r>
    </w:p>
    <w:p w:rsidR="007E4CA3" w:rsidRDefault="007E4CA3" w:rsidP="006970E0">
      <w:pPr>
        <w:jc w:val="both"/>
      </w:pPr>
      <w:r>
        <w:t>Вопросы:</w:t>
      </w:r>
    </w:p>
    <w:p w:rsidR="007E4CA3" w:rsidRDefault="007E4CA3" w:rsidP="006970E0">
      <w:pPr>
        <w:jc w:val="both"/>
      </w:pPr>
      <w:r w:rsidRPr="00E10D09">
        <w:t xml:space="preserve">Содержание и характеристика различных типов стратегий, </w:t>
      </w:r>
    </w:p>
    <w:p w:rsidR="007E4CA3" w:rsidRDefault="007E4CA3" w:rsidP="006970E0">
      <w:pPr>
        <w:jc w:val="both"/>
      </w:pPr>
      <w:r w:rsidRPr="00E10D09">
        <w:t>планирование инноваций и инновационные проекты,</w:t>
      </w:r>
    </w:p>
    <w:p w:rsidR="007E4CA3" w:rsidRDefault="007E4CA3" w:rsidP="006970E0">
      <w:pPr>
        <w:jc w:val="both"/>
      </w:pPr>
      <w:r w:rsidRPr="00E10D09">
        <w:t xml:space="preserve"> роль и характер инвестиций в инновационных процессах, </w:t>
      </w:r>
    </w:p>
    <w:p w:rsidR="007E4CA3" w:rsidRDefault="007E4CA3" w:rsidP="006970E0">
      <w:pPr>
        <w:jc w:val="both"/>
      </w:pPr>
      <w:r w:rsidRPr="00E10D09">
        <w:t>риски в инновационной деятельности.</w:t>
      </w:r>
    </w:p>
    <w:p w:rsidR="007E4CA3" w:rsidRPr="006970E0" w:rsidRDefault="007E4CA3" w:rsidP="006970E0">
      <w:pPr>
        <w:jc w:val="both"/>
      </w:pPr>
    </w:p>
    <w:p w:rsidR="007E4CA3" w:rsidRPr="006970E0" w:rsidRDefault="007E4CA3" w:rsidP="006970E0">
      <w:pPr>
        <w:jc w:val="both"/>
      </w:pPr>
      <w:r>
        <w:t>1</w:t>
      </w:r>
      <w:r w:rsidRPr="006970E0">
        <w:t>. Сколько причин сопротивления нововведениям выделяют?</w:t>
      </w:r>
    </w:p>
    <w:p w:rsidR="007E4CA3" w:rsidRPr="006970E0" w:rsidRDefault="007E4CA3" w:rsidP="006970E0">
      <w:pPr>
        <w:jc w:val="both"/>
      </w:pPr>
      <w:r w:rsidRPr="006970E0">
        <w:t>А. 3;</w:t>
      </w:r>
    </w:p>
    <w:p w:rsidR="007E4CA3" w:rsidRPr="006970E0" w:rsidRDefault="007E4CA3" w:rsidP="006970E0">
      <w:pPr>
        <w:jc w:val="both"/>
        <w:rPr>
          <w:b/>
        </w:rPr>
      </w:pPr>
      <w:r w:rsidRPr="006970E0">
        <w:rPr>
          <w:b/>
        </w:rPr>
        <w:t>Б. 5;</w:t>
      </w:r>
    </w:p>
    <w:p w:rsidR="007E4CA3" w:rsidRPr="006970E0" w:rsidRDefault="007E4CA3" w:rsidP="006970E0">
      <w:pPr>
        <w:jc w:val="both"/>
      </w:pPr>
      <w:r w:rsidRPr="006970E0">
        <w:t>В. 7.</w:t>
      </w:r>
    </w:p>
    <w:p w:rsidR="007E4CA3" w:rsidRPr="006970E0" w:rsidRDefault="007E4CA3" w:rsidP="006970E0">
      <w:pPr>
        <w:jc w:val="both"/>
      </w:pPr>
    </w:p>
    <w:p w:rsidR="007E4CA3" w:rsidRPr="006970E0" w:rsidRDefault="007E4CA3" w:rsidP="006970E0">
      <w:pPr>
        <w:jc w:val="both"/>
      </w:pPr>
      <w:r>
        <w:t>2</w:t>
      </w:r>
      <w:r w:rsidRPr="006970E0">
        <w:t>. Для обеспечения успеха инновационного проекта необходимо?</w:t>
      </w:r>
    </w:p>
    <w:p w:rsidR="007E4CA3" w:rsidRPr="006970E0" w:rsidRDefault="007E4CA3" w:rsidP="006970E0">
      <w:pPr>
        <w:jc w:val="both"/>
        <w:rPr>
          <w:b/>
        </w:rPr>
      </w:pPr>
      <w:r w:rsidRPr="006970E0">
        <w:rPr>
          <w:b/>
        </w:rPr>
        <w:t>А. сформировать команду;</w:t>
      </w:r>
    </w:p>
    <w:p w:rsidR="007E4CA3" w:rsidRPr="006970E0" w:rsidRDefault="007E4CA3" w:rsidP="006970E0">
      <w:pPr>
        <w:jc w:val="both"/>
      </w:pPr>
      <w:r w:rsidRPr="006970E0">
        <w:t>Б. работать самостоятельно;</w:t>
      </w:r>
    </w:p>
    <w:p w:rsidR="007E4CA3" w:rsidRPr="006970E0" w:rsidRDefault="007E4CA3" w:rsidP="006970E0">
      <w:pPr>
        <w:jc w:val="both"/>
      </w:pPr>
      <w:r w:rsidRPr="006970E0">
        <w:t>В. Нет верного ответа.</w:t>
      </w:r>
    </w:p>
    <w:p w:rsidR="007E4CA3" w:rsidRPr="006970E0" w:rsidRDefault="007E4CA3" w:rsidP="006970E0">
      <w:pPr>
        <w:jc w:val="both"/>
      </w:pPr>
    </w:p>
    <w:p w:rsidR="007E4CA3" w:rsidRPr="006970E0" w:rsidRDefault="007E4CA3" w:rsidP="006970E0">
      <w:pPr>
        <w:jc w:val="both"/>
      </w:pPr>
    </w:p>
    <w:p w:rsidR="007E4CA3" w:rsidRPr="006970E0" w:rsidRDefault="007E4CA3" w:rsidP="006970E0">
      <w:pPr>
        <w:jc w:val="both"/>
      </w:pPr>
      <w:r>
        <w:t>3</w:t>
      </w:r>
      <w:r w:rsidRPr="006970E0">
        <w:t>. Управление знаниями можно рассматривать как новое направление в менеджменте для?</w:t>
      </w:r>
    </w:p>
    <w:p w:rsidR="007E4CA3" w:rsidRPr="006970E0" w:rsidRDefault="007E4CA3" w:rsidP="006970E0">
      <w:pPr>
        <w:jc w:val="both"/>
      </w:pPr>
      <w:r w:rsidRPr="006970E0">
        <w:t>А. поддержки процессов создания и распространения знаний внутри предприятия;</w:t>
      </w:r>
    </w:p>
    <w:p w:rsidR="007E4CA3" w:rsidRPr="006970E0" w:rsidRDefault="007E4CA3" w:rsidP="006970E0">
      <w:pPr>
        <w:jc w:val="both"/>
      </w:pPr>
      <w:r w:rsidRPr="006970E0">
        <w:t>Б. обработки и использования знаний внутри предприятия;</w:t>
      </w:r>
    </w:p>
    <w:p w:rsidR="007E4CA3" w:rsidRPr="006970E0" w:rsidRDefault="007E4CA3" w:rsidP="006970E0">
      <w:pPr>
        <w:jc w:val="both"/>
        <w:rPr>
          <w:b/>
        </w:rPr>
      </w:pPr>
      <w:r w:rsidRPr="006970E0">
        <w:rPr>
          <w:b/>
        </w:rPr>
        <w:t>В. Все ответы верны.</w:t>
      </w:r>
    </w:p>
    <w:p w:rsidR="007E4CA3" w:rsidRPr="006970E0" w:rsidRDefault="007E4CA3" w:rsidP="006970E0">
      <w:pPr>
        <w:jc w:val="both"/>
        <w:rPr>
          <w:b/>
        </w:rPr>
      </w:pPr>
    </w:p>
    <w:p w:rsidR="007E4CA3" w:rsidRPr="006970E0" w:rsidRDefault="007E4CA3" w:rsidP="006970E0">
      <w:pPr>
        <w:jc w:val="both"/>
      </w:pPr>
      <w:r>
        <w:t>4</w:t>
      </w:r>
      <w:r w:rsidRPr="006970E0">
        <w:t>. Какими знаниями обладает каждый сотрудник компании?</w:t>
      </w:r>
    </w:p>
    <w:p w:rsidR="007E4CA3" w:rsidRPr="006970E0" w:rsidRDefault="007E4CA3" w:rsidP="006970E0">
      <w:pPr>
        <w:jc w:val="both"/>
        <w:rPr>
          <w:b/>
        </w:rPr>
      </w:pPr>
      <w:r w:rsidRPr="006970E0">
        <w:rPr>
          <w:b/>
        </w:rPr>
        <w:t>А. явными и скрытыми;</w:t>
      </w:r>
    </w:p>
    <w:p w:rsidR="007E4CA3" w:rsidRPr="006970E0" w:rsidRDefault="007E4CA3" w:rsidP="006970E0">
      <w:pPr>
        <w:jc w:val="both"/>
      </w:pPr>
      <w:r w:rsidRPr="006970E0">
        <w:t>Б. явными;</w:t>
      </w:r>
    </w:p>
    <w:p w:rsidR="007E4CA3" w:rsidRPr="006970E0" w:rsidRDefault="007E4CA3" w:rsidP="006970E0">
      <w:pPr>
        <w:jc w:val="both"/>
      </w:pPr>
      <w:r w:rsidRPr="006970E0">
        <w:t>В. Скрытыми.</w:t>
      </w:r>
    </w:p>
    <w:p w:rsidR="007E4CA3" w:rsidRPr="006970E0" w:rsidRDefault="007E4CA3" w:rsidP="006970E0">
      <w:pPr>
        <w:jc w:val="both"/>
      </w:pPr>
    </w:p>
    <w:p w:rsidR="007E4CA3" w:rsidRPr="006970E0" w:rsidRDefault="007E4CA3" w:rsidP="006970E0">
      <w:pPr>
        <w:jc w:val="both"/>
      </w:pPr>
      <w:r>
        <w:t>5</w:t>
      </w:r>
      <w:r w:rsidRPr="006970E0">
        <w:t>. На чем базируется проектный подход?</w:t>
      </w:r>
    </w:p>
    <w:p w:rsidR="007E4CA3" w:rsidRPr="006970E0" w:rsidRDefault="007E4CA3" w:rsidP="006970E0">
      <w:pPr>
        <w:jc w:val="both"/>
      </w:pPr>
      <w:r w:rsidRPr="006970E0">
        <w:t xml:space="preserve">А. </w:t>
      </w:r>
      <w:r w:rsidRPr="00CC1A78">
        <w:rPr>
          <w:lang w:eastAsia="en-US"/>
        </w:rPr>
        <w:t>реализация про</w:t>
      </w:r>
      <w:r w:rsidRPr="00CC1A78">
        <w:rPr>
          <w:lang w:eastAsia="en-US"/>
        </w:rPr>
        <w:softHyphen/>
        <w:t>екта состоит в передаче всех исполнителей проекта в подчинение одному органу управления и формирование на этой основе фактически новой организационной системы</w:t>
      </w:r>
      <w:r w:rsidRPr="006970E0">
        <w:t>;</w:t>
      </w:r>
    </w:p>
    <w:p w:rsidR="007E4CA3" w:rsidRPr="00CC1A78" w:rsidRDefault="007E4CA3" w:rsidP="006970E0">
      <w:pPr>
        <w:jc w:val="both"/>
        <w:rPr>
          <w:b/>
          <w:lang w:eastAsia="en-US"/>
        </w:rPr>
      </w:pPr>
      <w:r w:rsidRPr="006970E0">
        <w:rPr>
          <w:b/>
        </w:rPr>
        <w:t xml:space="preserve">Б. </w:t>
      </w:r>
      <w:r w:rsidRPr="00CC1A78">
        <w:rPr>
          <w:b/>
          <w:lang w:eastAsia="en-US"/>
        </w:rPr>
        <w:t>рассмотрение всего научно-произ</w:t>
      </w:r>
      <w:r w:rsidRPr="00CC1A78">
        <w:rPr>
          <w:b/>
          <w:lang w:eastAsia="en-US"/>
        </w:rPr>
        <w:softHyphen/>
        <w:t>водственного цикла, под которым понимается процесс разработки; создания; внедрения и распространения новшеств;</w:t>
      </w:r>
    </w:p>
    <w:p w:rsidR="007E4CA3" w:rsidRPr="00CC1A78" w:rsidRDefault="007E4CA3" w:rsidP="006970E0">
      <w:pPr>
        <w:jc w:val="both"/>
        <w:rPr>
          <w:lang w:eastAsia="en-US"/>
        </w:rPr>
      </w:pPr>
      <w:r w:rsidRPr="00CC1A78">
        <w:rPr>
          <w:lang w:eastAsia="en-US"/>
        </w:rPr>
        <w:t>В. Нет правильного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6</w:t>
      </w:r>
      <w:r w:rsidRPr="00CC1A78">
        <w:rPr>
          <w:lang w:eastAsia="en-US"/>
        </w:rPr>
        <w:t>. На сколько групп можно разделить методы поиска идей?</w:t>
      </w:r>
    </w:p>
    <w:p w:rsidR="007E4CA3" w:rsidRPr="00CC1A78" w:rsidRDefault="007E4CA3" w:rsidP="006970E0">
      <w:pPr>
        <w:jc w:val="both"/>
        <w:rPr>
          <w:lang w:eastAsia="en-US"/>
        </w:rPr>
      </w:pPr>
      <w:r w:rsidRPr="00CC1A78">
        <w:rPr>
          <w:lang w:eastAsia="en-US"/>
        </w:rPr>
        <w:t>А. 6;</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b/>
          <w:lang w:eastAsia="en-US"/>
        </w:rPr>
      </w:pPr>
      <w:r w:rsidRPr="00CC1A78">
        <w:rPr>
          <w:b/>
          <w:lang w:eastAsia="en-US"/>
        </w:rPr>
        <w:t>В. 3.</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Выберите один из методов психологической активизации?</w:t>
      </w:r>
    </w:p>
    <w:p w:rsidR="007E4CA3" w:rsidRPr="00CC1A78" w:rsidRDefault="007E4CA3" w:rsidP="006970E0">
      <w:pPr>
        <w:shd w:val="clear" w:color="auto" w:fill="FFFFFF"/>
        <w:ind w:right="60"/>
        <w:jc w:val="both"/>
        <w:rPr>
          <w:lang w:eastAsia="en-US"/>
        </w:rPr>
      </w:pPr>
      <w:r w:rsidRPr="00CC1A78">
        <w:rPr>
          <w:b/>
          <w:lang w:eastAsia="en-US"/>
        </w:rPr>
        <w:t>А. Мозговой штурм</w:t>
      </w:r>
      <w:r w:rsidRPr="00CC1A78">
        <w:rPr>
          <w:lang w:eastAsia="en-US"/>
        </w:rPr>
        <w:t>;</w:t>
      </w:r>
    </w:p>
    <w:p w:rsidR="007E4CA3" w:rsidRPr="00CC1A78" w:rsidRDefault="007E4CA3" w:rsidP="006970E0">
      <w:pPr>
        <w:jc w:val="both"/>
        <w:rPr>
          <w:lang w:eastAsia="en-US"/>
        </w:rPr>
      </w:pPr>
      <w:r w:rsidRPr="00CC1A78">
        <w:rPr>
          <w:lang w:eastAsia="en-US"/>
        </w:rPr>
        <w:t>Б. Списки контрольных вопросов;</w:t>
      </w:r>
    </w:p>
    <w:p w:rsidR="007E4CA3" w:rsidRPr="00CC1A78" w:rsidRDefault="007E4CA3" w:rsidP="006970E0">
      <w:pPr>
        <w:jc w:val="both"/>
        <w:rPr>
          <w:lang w:eastAsia="en-US"/>
        </w:rPr>
      </w:pPr>
      <w:r w:rsidRPr="00CC1A78">
        <w:rPr>
          <w:lang w:eastAsia="en-US"/>
        </w:rPr>
        <w:t>В. Метод синтеза оптимальных форм.</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5.</w:t>
      </w:r>
    </w:p>
    <w:p w:rsidR="007E4CA3" w:rsidRDefault="007E4CA3" w:rsidP="006970E0">
      <w:pPr>
        <w:jc w:val="both"/>
      </w:pPr>
      <w:r>
        <w:t>Вопросы:</w:t>
      </w:r>
    </w:p>
    <w:p w:rsidR="007E4CA3" w:rsidRDefault="007E4CA3" w:rsidP="006970E0">
      <w:pPr>
        <w:jc w:val="both"/>
      </w:pPr>
      <w:r w:rsidRPr="00E10D09">
        <w:t xml:space="preserve">Организация инновационной деятельности, </w:t>
      </w:r>
    </w:p>
    <w:p w:rsidR="007E4CA3" w:rsidRDefault="007E4CA3" w:rsidP="006970E0">
      <w:pPr>
        <w:jc w:val="both"/>
      </w:pPr>
      <w:r w:rsidRPr="00E10D09">
        <w:t xml:space="preserve">создание нововведений и их внедрение, </w:t>
      </w:r>
    </w:p>
    <w:p w:rsidR="007E4CA3" w:rsidRDefault="007E4CA3" w:rsidP="006970E0">
      <w:pPr>
        <w:jc w:val="both"/>
      </w:pPr>
      <w:r w:rsidRPr="00E10D09">
        <w:t xml:space="preserve">классификация предприятий по типу инновационного поведения., </w:t>
      </w:r>
    </w:p>
    <w:p w:rsidR="007E4CA3" w:rsidRDefault="007E4CA3" w:rsidP="006970E0">
      <w:pPr>
        <w:jc w:val="both"/>
      </w:pPr>
      <w:r w:rsidRPr="00E10D09">
        <w:t>инновационная деятельность в туристских компаниях.</w:t>
      </w:r>
    </w:p>
    <w:p w:rsidR="007E4CA3" w:rsidRPr="00CC1A78" w:rsidRDefault="007E4CA3" w:rsidP="006970E0">
      <w:pPr>
        <w:jc w:val="both"/>
        <w:rPr>
          <w:lang w:eastAsia="en-US"/>
        </w:rPr>
      </w:pPr>
      <w:r>
        <w:t>Тест</w:t>
      </w:r>
    </w:p>
    <w:p w:rsidR="007E4CA3" w:rsidRPr="00CC1A78" w:rsidRDefault="007E4CA3" w:rsidP="006970E0">
      <w:pPr>
        <w:jc w:val="both"/>
        <w:rPr>
          <w:spacing w:val="12"/>
          <w:lang w:eastAsia="en-US"/>
        </w:rPr>
      </w:pPr>
      <w:r>
        <w:rPr>
          <w:lang w:eastAsia="en-US"/>
        </w:rPr>
        <w:t>1</w:t>
      </w:r>
      <w:r w:rsidRPr="00CC1A78">
        <w:rPr>
          <w:lang w:eastAsia="en-US"/>
        </w:rPr>
        <w:t xml:space="preserve">. Выберите один из </w:t>
      </w:r>
      <w:r w:rsidRPr="00CC1A78">
        <w:rPr>
          <w:spacing w:val="12"/>
          <w:lang w:eastAsia="en-US"/>
        </w:rPr>
        <w:t>методов систематизированного поиска?</w:t>
      </w:r>
    </w:p>
    <w:p w:rsidR="007E4CA3" w:rsidRPr="00CC1A78" w:rsidRDefault="007E4CA3" w:rsidP="006970E0">
      <w:pPr>
        <w:shd w:val="clear" w:color="auto" w:fill="FFFFFF"/>
        <w:ind w:right="60"/>
        <w:jc w:val="both"/>
        <w:rPr>
          <w:lang w:eastAsia="en-US"/>
        </w:rPr>
      </w:pPr>
      <w:r w:rsidRPr="00CC1A78">
        <w:rPr>
          <w:spacing w:val="12"/>
          <w:lang w:eastAsia="en-US"/>
        </w:rPr>
        <w:t>А.</w:t>
      </w:r>
      <w:r w:rsidRPr="00CC1A78">
        <w:rPr>
          <w:lang w:eastAsia="en-US"/>
        </w:rPr>
        <w:t xml:space="preserve"> Метод маленьких человечков;</w:t>
      </w:r>
    </w:p>
    <w:p w:rsidR="007E4CA3" w:rsidRPr="00CC1A78" w:rsidRDefault="007E4CA3" w:rsidP="006970E0">
      <w:pPr>
        <w:shd w:val="clear" w:color="auto" w:fill="FFFFFF"/>
        <w:ind w:right="60"/>
        <w:jc w:val="both"/>
        <w:rPr>
          <w:b/>
          <w:lang w:eastAsia="en-US"/>
        </w:rPr>
      </w:pPr>
      <w:r w:rsidRPr="00CC1A78">
        <w:rPr>
          <w:b/>
          <w:spacing w:val="12"/>
          <w:lang w:eastAsia="en-US"/>
        </w:rPr>
        <w:t>Б.</w:t>
      </w:r>
      <w:r w:rsidRPr="00CC1A78">
        <w:rPr>
          <w:b/>
          <w:lang w:eastAsia="en-US"/>
        </w:rPr>
        <w:t xml:space="preserve"> Функциональный анализ;</w:t>
      </w:r>
    </w:p>
    <w:p w:rsidR="007E4CA3" w:rsidRPr="00CC1A78" w:rsidRDefault="007E4CA3" w:rsidP="006970E0">
      <w:pPr>
        <w:shd w:val="clear" w:color="auto" w:fill="FFFFFF"/>
        <w:ind w:right="60"/>
        <w:jc w:val="both"/>
        <w:rPr>
          <w:lang w:eastAsia="en-US"/>
        </w:rPr>
      </w:pPr>
      <w:r w:rsidRPr="00CC1A78">
        <w:rPr>
          <w:spacing w:val="12"/>
          <w:lang w:eastAsia="en-US"/>
        </w:rPr>
        <w:t>В.</w:t>
      </w:r>
      <w:r w:rsidRPr="00CC1A78">
        <w:rPr>
          <w:lang w:eastAsia="en-US"/>
        </w:rPr>
        <w:t xml:space="preserve"> Метод фокальных объектов.</w:t>
      </w:r>
    </w:p>
    <w:p w:rsidR="007E4CA3" w:rsidRPr="00CC1A78" w:rsidRDefault="007E4CA3" w:rsidP="006970E0">
      <w:pPr>
        <w:shd w:val="clear" w:color="auto" w:fill="FFFFFF"/>
        <w:ind w:right="60"/>
        <w:jc w:val="both"/>
        <w:rPr>
          <w:lang w:eastAsia="en-US"/>
        </w:rPr>
      </w:pPr>
    </w:p>
    <w:p w:rsidR="007E4CA3" w:rsidRPr="00CC1A78" w:rsidRDefault="007E4CA3" w:rsidP="006970E0">
      <w:pPr>
        <w:jc w:val="both"/>
        <w:rPr>
          <w:lang w:eastAsia="en-US"/>
        </w:rPr>
      </w:pPr>
      <w:r>
        <w:rPr>
          <w:lang w:eastAsia="en-US"/>
        </w:rPr>
        <w:t>2</w:t>
      </w:r>
      <w:r w:rsidRPr="00CC1A78">
        <w:rPr>
          <w:lang w:eastAsia="en-US"/>
        </w:rPr>
        <w:t>. Изменение цели это?</w:t>
      </w:r>
    </w:p>
    <w:p w:rsidR="007E4CA3" w:rsidRPr="006970E0" w:rsidRDefault="007E4CA3" w:rsidP="006970E0">
      <w:pPr>
        <w:ind w:right="375"/>
        <w:jc w:val="both"/>
      </w:pPr>
      <w:r w:rsidRPr="006970E0">
        <w:t>А. Предложение места, условий и ситуаций реализации продукта, которые ранее не использовались;</w:t>
      </w:r>
    </w:p>
    <w:p w:rsidR="007E4CA3" w:rsidRPr="00CC1A78" w:rsidRDefault="007E4CA3" w:rsidP="006970E0">
      <w:pPr>
        <w:jc w:val="both"/>
        <w:rPr>
          <w:b/>
          <w:lang w:eastAsia="en-US"/>
        </w:rPr>
      </w:pPr>
      <w:r w:rsidRPr="00CC1A78">
        <w:rPr>
          <w:b/>
          <w:lang w:eastAsia="en-US"/>
        </w:rPr>
        <w:t>Б. Выбор и привлечение тех потребителей, которые не являются потенциальными целевыми клиентами на рынке данного товара или услуги;</w:t>
      </w:r>
    </w:p>
    <w:p w:rsidR="007E4CA3" w:rsidRPr="00CC1A78" w:rsidRDefault="007E4CA3" w:rsidP="006970E0">
      <w:pPr>
        <w:jc w:val="both"/>
        <w:rPr>
          <w:lang w:eastAsia="en-US"/>
        </w:rPr>
      </w:pPr>
      <w:r w:rsidRPr="00CC1A78">
        <w:rPr>
          <w:lang w:eastAsia="en-US"/>
        </w:rPr>
        <w:t>В. Компания изыскивает дополнительные источники доходов.</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Изменение времени это?</w:t>
      </w:r>
    </w:p>
    <w:p w:rsidR="007E4CA3" w:rsidRPr="00CC1A78" w:rsidRDefault="007E4CA3" w:rsidP="006970E0">
      <w:pPr>
        <w:jc w:val="both"/>
        <w:rPr>
          <w:b/>
          <w:lang w:eastAsia="en-US"/>
        </w:rPr>
      </w:pPr>
      <w:r w:rsidRPr="00CC1A78">
        <w:rPr>
          <w:b/>
          <w:lang w:eastAsia="en-US"/>
        </w:rPr>
        <w:t>А. выбор новых моментов использования или потребления, к которым можно подогнать предложения компании;</w:t>
      </w:r>
    </w:p>
    <w:p w:rsidR="007E4CA3" w:rsidRPr="00CC1A78" w:rsidRDefault="007E4CA3" w:rsidP="006970E0">
      <w:pPr>
        <w:jc w:val="both"/>
        <w:rPr>
          <w:lang w:eastAsia="en-US"/>
        </w:rPr>
      </w:pPr>
      <w:r w:rsidRPr="00CC1A78">
        <w:rPr>
          <w:lang w:eastAsia="en-US"/>
        </w:rPr>
        <w:t>Б. Начало обслуживания гостей начинается до их прибытия в гостиницу;</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6970E0" w:rsidRDefault="007E4CA3" w:rsidP="006970E0">
      <w:pPr>
        <w:jc w:val="both"/>
      </w:pPr>
      <w:r>
        <w:rPr>
          <w:lang w:eastAsia="en-US"/>
        </w:rPr>
        <w:t>4</w:t>
      </w:r>
      <w:r w:rsidRPr="00CC1A78">
        <w:rPr>
          <w:lang w:eastAsia="en-US"/>
        </w:rPr>
        <w:t xml:space="preserve">. Какой ученый предложил </w:t>
      </w:r>
      <w:r w:rsidRPr="006970E0">
        <w:t>классификацию конкурентного поведения?</w:t>
      </w:r>
    </w:p>
    <w:p w:rsidR="007E4CA3" w:rsidRPr="006970E0" w:rsidRDefault="007E4CA3" w:rsidP="006970E0">
      <w:pPr>
        <w:jc w:val="both"/>
      </w:pPr>
      <w:r w:rsidRPr="006970E0">
        <w:t xml:space="preserve">А. X. </w:t>
      </w:r>
      <w:proofErr w:type="spellStart"/>
      <w:r w:rsidRPr="006970E0">
        <w:t>Фризевинкель</w:t>
      </w:r>
      <w:proofErr w:type="spellEnd"/>
      <w:r w:rsidRPr="006970E0">
        <w:t>;</w:t>
      </w:r>
    </w:p>
    <w:p w:rsidR="007E4CA3" w:rsidRPr="006970E0" w:rsidRDefault="007E4CA3" w:rsidP="006970E0">
      <w:pPr>
        <w:jc w:val="both"/>
      </w:pPr>
      <w:r w:rsidRPr="006970E0">
        <w:t xml:space="preserve">Б. </w:t>
      </w:r>
      <w:r w:rsidRPr="00CC1A78">
        <w:rPr>
          <w:lang w:eastAsia="en-US"/>
        </w:rPr>
        <w:t>Д. Леонард-Бартон;</w:t>
      </w:r>
    </w:p>
    <w:p w:rsidR="007E4CA3" w:rsidRPr="00CC1A78" w:rsidRDefault="007E4CA3" w:rsidP="006970E0">
      <w:pPr>
        <w:jc w:val="both"/>
        <w:rPr>
          <w:lang w:eastAsia="en-US"/>
        </w:rPr>
      </w:pPr>
      <w:r w:rsidRPr="006970E0">
        <w:rPr>
          <w:b/>
        </w:rPr>
        <w:t>В. Л. Г. Раменский</w:t>
      </w:r>
      <w:r w:rsidRPr="006970E0">
        <w:t>.</w:t>
      </w:r>
    </w:p>
    <w:p w:rsidR="007E4CA3" w:rsidRPr="00CC1A78" w:rsidRDefault="007E4CA3" w:rsidP="006970E0">
      <w:pPr>
        <w:jc w:val="both"/>
        <w:rPr>
          <w:lang w:eastAsia="en-US"/>
        </w:rPr>
      </w:pPr>
    </w:p>
    <w:p w:rsidR="007E4CA3" w:rsidRPr="006970E0" w:rsidRDefault="007E4CA3" w:rsidP="006970E0">
      <w:pPr>
        <w:jc w:val="both"/>
      </w:pPr>
      <w:r>
        <w:rPr>
          <w:lang w:eastAsia="en-US"/>
        </w:rPr>
        <w:t>5</w:t>
      </w:r>
      <w:r w:rsidRPr="00CC1A78">
        <w:rPr>
          <w:lang w:eastAsia="en-US"/>
        </w:rPr>
        <w:t xml:space="preserve">. </w:t>
      </w:r>
      <w:r w:rsidRPr="006970E0">
        <w:t>Согласно биологическому подходу стратегическое поведение можно подразделить на</w:t>
      </w:r>
    </w:p>
    <w:p w:rsidR="007E4CA3" w:rsidRPr="006970E0" w:rsidRDefault="007E4CA3" w:rsidP="006970E0">
      <w:pPr>
        <w:jc w:val="both"/>
      </w:pPr>
      <w:r w:rsidRPr="006970E0">
        <w:t>А. 7 видов;</w:t>
      </w:r>
    </w:p>
    <w:p w:rsidR="007E4CA3" w:rsidRPr="006970E0" w:rsidRDefault="007E4CA3" w:rsidP="006970E0">
      <w:pPr>
        <w:jc w:val="both"/>
        <w:rPr>
          <w:b/>
        </w:rPr>
      </w:pPr>
      <w:r w:rsidRPr="006970E0">
        <w:rPr>
          <w:b/>
        </w:rPr>
        <w:t>Б. 4 вида;</w:t>
      </w:r>
    </w:p>
    <w:p w:rsidR="007E4CA3" w:rsidRPr="006970E0" w:rsidRDefault="007E4CA3" w:rsidP="006970E0">
      <w:pPr>
        <w:jc w:val="both"/>
      </w:pPr>
      <w:r w:rsidRPr="006970E0">
        <w:t>В. 3 вида.</w:t>
      </w:r>
    </w:p>
    <w:p w:rsidR="007E4CA3" w:rsidRPr="006970E0" w:rsidRDefault="007E4CA3" w:rsidP="006970E0">
      <w:pPr>
        <w:jc w:val="both"/>
      </w:pPr>
    </w:p>
    <w:p w:rsidR="007E4CA3" w:rsidRPr="00CC1A78" w:rsidRDefault="007E4CA3" w:rsidP="006970E0">
      <w:pPr>
        <w:jc w:val="both"/>
        <w:rPr>
          <w:lang w:eastAsia="en-US"/>
        </w:rPr>
      </w:pPr>
      <w:r>
        <w:t>6</w:t>
      </w:r>
      <w:r w:rsidRPr="006970E0">
        <w:t xml:space="preserve">. Какие </w:t>
      </w:r>
      <w:proofErr w:type="spellStart"/>
      <w:r w:rsidRPr="00CC1A78">
        <w:rPr>
          <w:lang w:eastAsia="en-US"/>
        </w:rPr>
        <w:t>факторыоказывают</w:t>
      </w:r>
      <w:proofErr w:type="spellEnd"/>
      <w:r w:rsidRPr="00CC1A78">
        <w:rPr>
          <w:lang w:eastAsia="en-US"/>
        </w:rPr>
        <w:t xml:space="preserve"> влияние </w:t>
      </w:r>
      <w:r w:rsidRPr="006970E0">
        <w:t>н</w:t>
      </w:r>
      <w:r w:rsidRPr="00CC1A78">
        <w:rPr>
          <w:lang w:eastAsia="en-US"/>
        </w:rPr>
        <w:t>а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социально-технологические;</w:t>
      </w:r>
    </w:p>
    <w:p w:rsidR="007E4CA3" w:rsidRPr="00CC1A78" w:rsidRDefault="007E4CA3" w:rsidP="006970E0">
      <w:pPr>
        <w:jc w:val="both"/>
        <w:rPr>
          <w:lang w:eastAsia="en-US"/>
        </w:rPr>
      </w:pPr>
      <w:r w:rsidRPr="00CC1A78">
        <w:rPr>
          <w:lang w:eastAsia="en-US"/>
        </w:rPr>
        <w:t>Б. социально-управленческие;</w:t>
      </w:r>
    </w:p>
    <w:p w:rsidR="007E4CA3" w:rsidRPr="00CC1A78" w:rsidRDefault="007E4CA3" w:rsidP="006970E0">
      <w:pPr>
        <w:jc w:val="both"/>
        <w:rPr>
          <w:b/>
          <w:lang w:eastAsia="en-US"/>
        </w:rPr>
      </w:pPr>
      <w:r w:rsidRPr="00CC1A78">
        <w:rPr>
          <w:b/>
          <w:lang w:eastAsia="en-US"/>
        </w:rPr>
        <w:t>В. социально-психологические и культурные.</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Какой анализ применяется при разработке нового или усовершенствованного туристского продукта?</w:t>
      </w:r>
    </w:p>
    <w:p w:rsidR="007E4CA3" w:rsidRPr="00CC1A78" w:rsidRDefault="007E4CA3" w:rsidP="006970E0">
      <w:pPr>
        <w:jc w:val="both"/>
        <w:rPr>
          <w:lang w:eastAsia="en-US"/>
        </w:rPr>
      </w:pPr>
      <w:r w:rsidRPr="00CC1A78">
        <w:rPr>
          <w:lang w:eastAsia="en-US"/>
        </w:rPr>
        <w:t>А. S</w:t>
      </w:r>
      <w:r w:rsidRPr="00CC1A78">
        <w:rPr>
          <w:lang w:val="en-US" w:eastAsia="en-US"/>
        </w:rPr>
        <w:t>P</w:t>
      </w:r>
      <w:r w:rsidRPr="00CC1A78">
        <w:rPr>
          <w:lang w:eastAsia="en-US"/>
        </w:rPr>
        <w:t>OT-анализ;</w:t>
      </w:r>
    </w:p>
    <w:p w:rsidR="007E4CA3" w:rsidRPr="00CC1A78" w:rsidRDefault="007E4CA3" w:rsidP="006970E0">
      <w:pPr>
        <w:jc w:val="both"/>
        <w:rPr>
          <w:b/>
          <w:lang w:eastAsia="en-US"/>
        </w:rPr>
      </w:pPr>
      <w:r w:rsidRPr="00CC1A78">
        <w:rPr>
          <w:b/>
          <w:lang w:eastAsia="en-US"/>
        </w:rPr>
        <w:t>Б. SWOT-анализ;</w:t>
      </w:r>
    </w:p>
    <w:p w:rsidR="007E4CA3" w:rsidRPr="00CC1A78" w:rsidRDefault="007E4CA3" w:rsidP="006970E0">
      <w:pPr>
        <w:jc w:val="both"/>
        <w:rPr>
          <w:lang w:eastAsia="en-US"/>
        </w:rPr>
      </w:pPr>
      <w:r w:rsidRPr="00CC1A78">
        <w:rPr>
          <w:lang w:eastAsia="en-US"/>
        </w:rPr>
        <w:t xml:space="preserve">В. </w:t>
      </w:r>
      <w:r w:rsidRPr="00CC1A78">
        <w:rPr>
          <w:lang w:val="en-US" w:eastAsia="en-US"/>
        </w:rPr>
        <w:t>WOST</w:t>
      </w:r>
      <w:r w:rsidRPr="00CC1A78">
        <w:rPr>
          <w:lang w:eastAsia="en-US"/>
        </w:rPr>
        <w:t>-анализ.</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shd w:val="clear" w:color="auto" w:fill="FFFFFF"/>
        <w:ind w:right="60"/>
        <w:jc w:val="both"/>
        <w:rPr>
          <w:b/>
          <w:lang w:eastAsia="en-US"/>
        </w:rPr>
      </w:pPr>
      <w:r>
        <w:rPr>
          <w:b/>
          <w:lang w:eastAsia="en-US"/>
        </w:rPr>
        <w:t>Тема</w:t>
      </w:r>
      <w:r w:rsidRPr="00CC1A78">
        <w:rPr>
          <w:b/>
          <w:lang w:eastAsia="en-US"/>
        </w:rPr>
        <w:t xml:space="preserve"> 6.</w:t>
      </w:r>
    </w:p>
    <w:p w:rsidR="007E4CA3" w:rsidRDefault="007E4CA3" w:rsidP="006970E0">
      <w:pPr>
        <w:jc w:val="both"/>
        <w:rPr>
          <w:b/>
          <w:lang w:eastAsia="en-US"/>
        </w:rPr>
      </w:pPr>
      <w:r>
        <w:rPr>
          <w:b/>
          <w:lang w:eastAsia="en-US"/>
        </w:rPr>
        <w:t>Вопросы:</w:t>
      </w:r>
    </w:p>
    <w:p w:rsidR="007E4CA3" w:rsidRDefault="007E4CA3" w:rsidP="006970E0">
      <w:pPr>
        <w:jc w:val="both"/>
      </w:pPr>
      <w:r w:rsidRPr="00E10D09">
        <w:t xml:space="preserve">Человеческий фактор, интеллектуальный продукт, </w:t>
      </w:r>
    </w:p>
    <w:p w:rsidR="007E4CA3" w:rsidRDefault="007E4CA3" w:rsidP="006970E0">
      <w:pPr>
        <w:jc w:val="both"/>
      </w:pPr>
      <w:r w:rsidRPr="00E10D09">
        <w:t>использование прав на интеллектуальную собственность в сфере туризма,</w:t>
      </w:r>
    </w:p>
    <w:p w:rsidR="007E4CA3" w:rsidRDefault="007E4CA3" w:rsidP="006970E0">
      <w:pPr>
        <w:jc w:val="both"/>
      </w:pPr>
      <w:r w:rsidRPr="00E10D09">
        <w:t xml:space="preserve"> охрана и защита интеллектуальной собственности.</w:t>
      </w:r>
    </w:p>
    <w:p w:rsidR="007E4CA3" w:rsidRPr="00CC1A78" w:rsidRDefault="007E4CA3" w:rsidP="006970E0">
      <w:pPr>
        <w:jc w:val="both"/>
        <w:rPr>
          <w:b/>
          <w:lang w:eastAsia="en-US"/>
        </w:rPr>
      </w:pPr>
      <w:r>
        <w:t>Тест:</w:t>
      </w:r>
    </w:p>
    <w:p w:rsidR="007E4CA3" w:rsidRPr="00CC1A78" w:rsidRDefault="007E4CA3" w:rsidP="006970E0">
      <w:pPr>
        <w:spacing w:line="276" w:lineRule="auto"/>
        <w:rPr>
          <w:lang w:eastAsia="en-US"/>
        </w:rPr>
      </w:pPr>
      <w:r w:rsidRPr="00CC1A78">
        <w:rPr>
          <w:lang w:eastAsia="en-US"/>
        </w:rPr>
        <w:t>1.В каком году правительством РФ  было принято приняло постановление о расширении границы Архангельского морского порта за счет включения в него дополнительного участка акватории на острове Земля Александры архипелага Земля Франца-Иосифа.</w:t>
      </w:r>
    </w:p>
    <w:p w:rsidR="007E4CA3" w:rsidRPr="00CC1A78" w:rsidRDefault="007E4CA3" w:rsidP="006970E0">
      <w:pPr>
        <w:spacing w:line="276" w:lineRule="auto"/>
        <w:rPr>
          <w:b/>
          <w:u w:val="single"/>
          <w:lang w:eastAsia="en-US"/>
        </w:rPr>
      </w:pPr>
      <w:r w:rsidRPr="00CC1A78">
        <w:rPr>
          <w:b/>
          <w:u w:val="single"/>
          <w:lang w:eastAsia="en-US"/>
        </w:rPr>
        <w:t>А)2015 г.</w:t>
      </w:r>
    </w:p>
    <w:p w:rsidR="007E4CA3" w:rsidRPr="00CC1A78" w:rsidRDefault="007E4CA3" w:rsidP="006970E0">
      <w:pPr>
        <w:spacing w:line="276" w:lineRule="auto"/>
        <w:rPr>
          <w:lang w:eastAsia="en-US"/>
        </w:rPr>
      </w:pPr>
      <w:r w:rsidRPr="00CC1A78">
        <w:rPr>
          <w:lang w:eastAsia="en-US"/>
        </w:rPr>
        <w:t>Б)2018 г.</w:t>
      </w:r>
    </w:p>
    <w:p w:rsidR="007E4CA3" w:rsidRPr="00CC1A78" w:rsidRDefault="007E4CA3" w:rsidP="006970E0">
      <w:pPr>
        <w:spacing w:line="276" w:lineRule="auto"/>
        <w:rPr>
          <w:lang w:eastAsia="en-US"/>
        </w:rPr>
      </w:pPr>
      <w:r w:rsidRPr="00CC1A78">
        <w:rPr>
          <w:lang w:eastAsia="en-US"/>
        </w:rPr>
        <w:t>В)2010 г.</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 xml:space="preserve"> 2. Какую высоту  будет набирать капсула  в проекте </w:t>
      </w:r>
      <w:proofErr w:type="spellStart"/>
      <w:r w:rsidRPr="00CC1A78">
        <w:rPr>
          <w:lang w:eastAsia="en-US"/>
        </w:rPr>
        <w:t>ДжеффаБезоса</w:t>
      </w:r>
      <w:proofErr w:type="spellEnd"/>
      <w:r w:rsidRPr="00CC1A78">
        <w:rPr>
          <w:lang w:eastAsia="en-US"/>
        </w:rPr>
        <w:t xml:space="preserve">, основателя компании </w:t>
      </w:r>
      <w:proofErr w:type="spellStart"/>
      <w:r w:rsidRPr="00CC1A78">
        <w:rPr>
          <w:lang w:eastAsia="en-US"/>
        </w:rPr>
        <w:t>Amazon</w:t>
      </w:r>
      <w:proofErr w:type="spellEnd"/>
      <w:r w:rsidRPr="00CC1A78">
        <w:rPr>
          <w:lang w:eastAsia="en-US"/>
        </w:rPr>
        <w:t xml:space="preserve"> и владельца  аэрокосмической компании </w:t>
      </w:r>
      <w:proofErr w:type="spellStart"/>
      <w:r w:rsidRPr="00CC1A78">
        <w:rPr>
          <w:lang w:eastAsia="en-US"/>
        </w:rPr>
        <w:t>BlueOrigin</w:t>
      </w:r>
      <w:proofErr w:type="spellEnd"/>
      <w:r w:rsidRPr="00CC1A78">
        <w:rPr>
          <w:lang w:eastAsia="en-US"/>
        </w:rPr>
        <w:t>, представившего  целую систему, созданную для суборбитальных космических полетов.</w:t>
      </w:r>
    </w:p>
    <w:p w:rsidR="007E4CA3" w:rsidRPr="00CC1A78" w:rsidRDefault="007E4CA3" w:rsidP="006970E0">
      <w:pPr>
        <w:spacing w:line="276" w:lineRule="auto"/>
        <w:rPr>
          <w:lang w:eastAsia="en-US"/>
        </w:rPr>
      </w:pPr>
      <w:r w:rsidRPr="00CC1A78">
        <w:rPr>
          <w:lang w:eastAsia="en-US"/>
        </w:rPr>
        <w:t>А) 100 м.</w:t>
      </w:r>
    </w:p>
    <w:p w:rsidR="007E4CA3" w:rsidRPr="00CC1A78" w:rsidRDefault="007E4CA3" w:rsidP="006970E0">
      <w:pPr>
        <w:spacing w:line="276" w:lineRule="auto"/>
        <w:rPr>
          <w:b/>
          <w:u w:val="single"/>
          <w:lang w:eastAsia="en-US"/>
        </w:rPr>
      </w:pPr>
      <w:r w:rsidRPr="00CC1A78">
        <w:rPr>
          <w:b/>
          <w:u w:val="single"/>
          <w:lang w:eastAsia="en-US"/>
        </w:rPr>
        <w:t>Б) 100 км.</w:t>
      </w:r>
    </w:p>
    <w:p w:rsidR="007E4CA3" w:rsidRPr="00CC1A78" w:rsidRDefault="007E4CA3" w:rsidP="006970E0">
      <w:pPr>
        <w:spacing w:line="276" w:lineRule="auto"/>
        <w:rPr>
          <w:lang w:eastAsia="en-US"/>
        </w:rPr>
      </w:pPr>
      <w:r w:rsidRPr="00CC1A78">
        <w:rPr>
          <w:lang w:eastAsia="en-US"/>
        </w:rPr>
        <w:t>В) 1000 км.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3. Страна ,сумевшая создать хорошо налаженный туристский бизнес на острове Шпицберген</w:t>
      </w:r>
    </w:p>
    <w:p w:rsidR="007E4CA3" w:rsidRPr="00CC1A78" w:rsidRDefault="007E4CA3" w:rsidP="006970E0">
      <w:pPr>
        <w:spacing w:line="276" w:lineRule="auto"/>
        <w:rPr>
          <w:b/>
          <w:u w:val="single"/>
          <w:lang w:eastAsia="en-US"/>
        </w:rPr>
      </w:pPr>
      <w:r w:rsidRPr="00CC1A78">
        <w:rPr>
          <w:b/>
          <w:u w:val="single"/>
          <w:lang w:eastAsia="en-US"/>
        </w:rPr>
        <w:t>А) Норвегия</w:t>
      </w:r>
    </w:p>
    <w:p w:rsidR="007E4CA3" w:rsidRPr="00CC1A78" w:rsidRDefault="007E4CA3" w:rsidP="006970E0">
      <w:pPr>
        <w:spacing w:line="276" w:lineRule="auto"/>
        <w:rPr>
          <w:lang w:eastAsia="en-US"/>
        </w:rPr>
      </w:pPr>
      <w:r w:rsidRPr="00CC1A78">
        <w:rPr>
          <w:lang w:eastAsia="en-US"/>
        </w:rPr>
        <w:t>Б) Канада</w:t>
      </w:r>
    </w:p>
    <w:p w:rsidR="007E4CA3" w:rsidRPr="00CC1A78" w:rsidRDefault="007E4CA3" w:rsidP="006970E0">
      <w:pPr>
        <w:spacing w:line="276" w:lineRule="auto"/>
        <w:rPr>
          <w:lang w:eastAsia="en-US"/>
        </w:rPr>
      </w:pPr>
      <w:r w:rsidRPr="00CC1A78">
        <w:rPr>
          <w:lang w:eastAsia="en-US"/>
        </w:rPr>
        <w:t>В) Россия</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4. Отличительными чертами какого направления туризма являются разнообразие географических и климатических зон, уникальный животный мир, наличие редчайших природных достопримечательностей и явлений.</w:t>
      </w:r>
    </w:p>
    <w:p w:rsidR="007E4CA3" w:rsidRPr="00CC1A78" w:rsidRDefault="007E4CA3" w:rsidP="006970E0">
      <w:pPr>
        <w:spacing w:line="276" w:lineRule="auto"/>
        <w:rPr>
          <w:b/>
          <w:u w:val="single"/>
          <w:lang w:eastAsia="en-US"/>
        </w:rPr>
      </w:pPr>
      <w:r w:rsidRPr="00CC1A78">
        <w:rPr>
          <w:b/>
          <w:u w:val="single"/>
          <w:lang w:eastAsia="en-US"/>
        </w:rPr>
        <w:t>А) Экотуризм</w:t>
      </w:r>
    </w:p>
    <w:p w:rsidR="007E4CA3" w:rsidRPr="00CC1A78" w:rsidRDefault="007E4CA3" w:rsidP="006970E0">
      <w:pPr>
        <w:spacing w:line="276" w:lineRule="auto"/>
        <w:rPr>
          <w:lang w:eastAsia="en-US"/>
        </w:rPr>
      </w:pPr>
      <w:r w:rsidRPr="00CC1A78">
        <w:rPr>
          <w:lang w:eastAsia="en-US"/>
        </w:rPr>
        <w:t>Б) Экскурсионный туризм</w:t>
      </w:r>
    </w:p>
    <w:p w:rsidR="007E4CA3" w:rsidRPr="00CC1A78" w:rsidRDefault="007E4CA3" w:rsidP="006970E0">
      <w:pPr>
        <w:spacing w:line="276" w:lineRule="auto"/>
        <w:rPr>
          <w:lang w:eastAsia="en-US"/>
        </w:rPr>
      </w:pPr>
      <w:r w:rsidRPr="00CC1A78">
        <w:rPr>
          <w:lang w:eastAsia="en-US"/>
        </w:rPr>
        <w:t>В) Рекреационный туризм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5. Так испанским отелем «</w:t>
      </w:r>
      <w:proofErr w:type="spellStart"/>
      <w:r w:rsidRPr="00CC1A78">
        <w:rPr>
          <w:lang w:eastAsia="en-US"/>
        </w:rPr>
        <w:t>Ушуайя</w:t>
      </w:r>
      <w:proofErr w:type="spellEnd"/>
      <w:r w:rsidRPr="00CC1A78">
        <w:rPr>
          <w:lang w:eastAsia="en-US"/>
        </w:rPr>
        <w:t xml:space="preserve"> Бич» на острове ….. была внедрена первая в мире система оплаты по отпечаткам </w:t>
      </w:r>
      <w:proofErr w:type="spellStart"/>
      <w:r w:rsidRPr="00CC1A78">
        <w:rPr>
          <w:lang w:eastAsia="en-US"/>
        </w:rPr>
        <w:t>пальцев.Какой</w:t>
      </w:r>
      <w:proofErr w:type="spellEnd"/>
      <w:r w:rsidRPr="00CC1A78">
        <w:rPr>
          <w:lang w:eastAsia="en-US"/>
        </w:rPr>
        <w:t xml:space="preserve"> это остров?</w:t>
      </w:r>
    </w:p>
    <w:p w:rsidR="007E4CA3" w:rsidRPr="00CC1A78" w:rsidRDefault="007E4CA3" w:rsidP="006970E0">
      <w:pPr>
        <w:spacing w:line="276" w:lineRule="auto"/>
        <w:rPr>
          <w:b/>
          <w:u w:val="single"/>
          <w:lang w:eastAsia="en-US"/>
        </w:rPr>
      </w:pPr>
      <w:r w:rsidRPr="00CC1A78">
        <w:rPr>
          <w:b/>
          <w:u w:val="single"/>
          <w:lang w:eastAsia="en-US"/>
        </w:rPr>
        <w:t xml:space="preserve">А) </w:t>
      </w:r>
      <w:proofErr w:type="spellStart"/>
      <w:r w:rsidRPr="00CC1A78">
        <w:rPr>
          <w:b/>
          <w:u w:val="single"/>
          <w:lang w:eastAsia="en-US"/>
        </w:rPr>
        <w:t>Ибица</w:t>
      </w:r>
      <w:proofErr w:type="spellEnd"/>
    </w:p>
    <w:p w:rsidR="007E4CA3" w:rsidRPr="00CC1A78" w:rsidRDefault="007E4CA3" w:rsidP="006970E0">
      <w:pPr>
        <w:spacing w:line="276" w:lineRule="auto"/>
        <w:rPr>
          <w:lang w:eastAsia="en-US"/>
        </w:rPr>
      </w:pPr>
      <w:r w:rsidRPr="00CC1A78">
        <w:rPr>
          <w:lang w:eastAsia="en-US"/>
        </w:rPr>
        <w:t>Б) Майорка</w:t>
      </w:r>
    </w:p>
    <w:p w:rsidR="007E4CA3" w:rsidRPr="00CC1A78" w:rsidRDefault="007E4CA3" w:rsidP="006970E0">
      <w:pPr>
        <w:spacing w:line="276" w:lineRule="auto"/>
        <w:rPr>
          <w:lang w:eastAsia="en-US"/>
        </w:rPr>
      </w:pPr>
      <w:r w:rsidRPr="00CC1A78">
        <w:rPr>
          <w:lang w:eastAsia="en-US"/>
        </w:rPr>
        <w:t>В) Тенерифе</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6. Самоё широкое распространение биометрических технологий в России  в сфере туризма:</w:t>
      </w:r>
    </w:p>
    <w:p w:rsidR="007E4CA3" w:rsidRPr="00CC1A78" w:rsidRDefault="007E4CA3" w:rsidP="006970E0">
      <w:pPr>
        <w:spacing w:line="276" w:lineRule="auto"/>
        <w:rPr>
          <w:b/>
          <w:u w:val="single"/>
          <w:lang w:eastAsia="en-US"/>
        </w:rPr>
      </w:pPr>
      <w:r w:rsidRPr="00CC1A78">
        <w:rPr>
          <w:b/>
          <w:u w:val="single"/>
          <w:lang w:eastAsia="en-US"/>
        </w:rPr>
        <w:t>А)Сбор биометрических данных при оформлении  визы в страны Шенгенской зоны.</w:t>
      </w:r>
    </w:p>
    <w:p w:rsidR="007E4CA3" w:rsidRPr="00CC1A78" w:rsidRDefault="007E4CA3" w:rsidP="006970E0">
      <w:pPr>
        <w:spacing w:line="276" w:lineRule="auto"/>
        <w:rPr>
          <w:lang w:eastAsia="en-US"/>
        </w:rPr>
      </w:pPr>
      <w:r w:rsidRPr="00CC1A78">
        <w:rPr>
          <w:lang w:eastAsia="en-US"/>
        </w:rPr>
        <w:t>Б) Регистрация в отеле</w:t>
      </w:r>
    </w:p>
    <w:p w:rsidR="007E4CA3" w:rsidRPr="00CC1A78" w:rsidRDefault="007E4CA3" w:rsidP="006970E0">
      <w:pPr>
        <w:spacing w:line="276" w:lineRule="auto"/>
        <w:rPr>
          <w:lang w:eastAsia="en-US"/>
        </w:rPr>
      </w:pPr>
      <w:r w:rsidRPr="00CC1A78">
        <w:rPr>
          <w:lang w:eastAsia="en-US"/>
        </w:rPr>
        <w:t>В) Покупка авиабилетов.</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7.До какого события биометрические системы обеспечения безопасности использовались только для защиты военных секретов и самой важной коммерческой информации.</w:t>
      </w:r>
    </w:p>
    <w:p w:rsidR="007E4CA3" w:rsidRPr="00CC1A78" w:rsidRDefault="007E4CA3" w:rsidP="006970E0">
      <w:pPr>
        <w:spacing w:line="276" w:lineRule="auto"/>
        <w:rPr>
          <w:lang w:eastAsia="en-US"/>
        </w:rPr>
      </w:pPr>
      <w:r w:rsidRPr="00CC1A78">
        <w:rPr>
          <w:lang w:eastAsia="en-US"/>
        </w:rPr>
        <w:t>А) Чемпионат Мира по футболу в России</w:t>
      </w:r>
    </w:p>
    <w:p w:rsidR="007E4CA3" w:rsidRPr="00CC1A78" w:rsidRDefault="007E4CA3" w:rsidP="006970E0">
      <w:pPr>
        <w:spacing w:line="276" w:lineRule="auto"/>
        <w:rPr>
          <w:lang w:eastAsia="en-US"/>
        </w:rPr>
      </w:pPr>
      <w:r w:rsidRPr="00CC1A78">
        <w:rPr>
          <w:lang w:eastAsia="en-US"/>
        </w:rPr>
        <w:t>Б) 26 декабря 2014 года разрушительное землетрясения и цунами в Юго-Восточной Азии.</w:t>
      </w:r>
    </w:p>
    <w:p w:rsidR="007E4CA3" w:rsidRPr="00CC1A78" w:rsidRDefault="007E4CA3" w:rsidP="006970E0">
      <w:pPr>
        <w:spacing w:line="276" w:lineRule="auto"/>
        <w:rPr>
          <w:b/>
          <w:u w:val="single"/>
          <w:lang w:eastAsia="en-US"/>
        </w:rPr>
      </w:pPr>
      <w:r w:rsidRPr="00CC1A78">
        <w:rPr>
          <w:b/>
          <w:u w:val="single"/>
          <w:lang w:eastAsia="en-US"/>
        </w:rPr>
        <w:t>В) Теракт «11 сентября  2001 г.» в США</w:t>
      </w:r>
    </w:p>
    <w:p w:rsidR="007E4CA3" w:rsidRPr="00CC1A78" w:rsidRDefault="007E4CA3" w:rsidP="006970E0">
      <w:pPr>
        <w:spacing w:line="276" w:lineRule="auto"/>
        <w:rPr>
          <w:b/>
          <w:lang w:eastAsia="en-US"/>
        </w:rPr>
      </w:pPr>
    </w:p>
    <w:p w:rsidR="007E4CA3" w:rsidRPr="00CC1A78" w:rsidRDefault="007E4CA3" w:rsidP="006970E0">
      <w:pPr>
        <w:spacing w:line="276" w:lineRule="auto"/>
        <w:rPr>
          <w:lang w:eastAsia="en-US"/>
        </w:rPr>
      </w:pPr>
      <w:r w:rsidRPr="00CC1A78">
        <w:rPr>
          <w:lang w:eastAsia="en-US"/>
        </w:rPr>
        <w:t>8. Какая авиакомпания начала применять первой Онлайн-регистрацию в аэропортах</w:t>
      </w:r>
    </w:p>
    <w:p w:rsidR="007E4CA3" w:rsidRPr="00CC1A78" w:rsidRDefault="007E4CA3" w:rsidP="006970E0">
      <w:pPr>
        <w:spacing w:line="276" w:lineRule="auto"/>
        <w:rPr>
          <w:lang w:eastAsia="en-US"/>
        </w:rPr>
      </w:pPr>
    </w:p>
    <w:p w:rsidR="007E4CA3" w:rsidRPr="00CC1A78" w:rsidRDefault="007E4CA3" w:rsidP="006970E0">
      <w:pPr>
        <w:spacing w:line="276" w:lineRule="auto"/>
        <w:rPr>
          <w:lang w:val="en-US" w:eastAsia="en-US"/>
        </w:rPr>
      </w:pPr>
      <w:r w:rsidRPr="00CC1A78">
        <w:rPr>
          <w:lang w:eastAsia="en-US"/>
        </w:rPr>
        <w:t xml:space="preserve"> А</w:t>
      </w:r>
      <w:r w:rsidRPr="00CC1A78">
        <w:rPr>
          <w:lang w:val="en-US" w:eastAsia="en-US"/>
        </w:rPr>
        <w:t xml:space="preserve">) S7 </w:t>
      </w:r>
      <w:r w:rsidRPr="00CC1A78">
        <w:rPr>
          <w:lang w:eastAsia="en-US"/>
        </w:rPr>
        <w:t>Сибирь</w:t>
      </w:r>
    </w:p>
    <w:p w:rsidR="007E4CA3" w:rsidRPr="00CC1A78" w:rsidRDefault="007E4CA3" w:rsidP="006970E0">
      <w:pPr>
        <w:spacing w:line="276" w:lineRule="auto"/>
        <w:rPr>
          <w:b/>
          <w:u w:val="single"/>
          <w:lang w:val="en-US" w:eastAsia="en-US"/>
        </w:rPr>
      </w:pPr>
      <w:r w:rsidRPr="00CC1A78">
        <w:rPr>
          <w:b/>
          <w:u w:val="single"/>
          <w:lang w:eastAsia="en-US"/>
        </w:rPr>
        <w:t>Б</w:t>
      </w:r>
      <w:r w:rsidRPr="00CC1A78">
        <w:rPr>
          <w:b/>
          <w:u w:val="single"/>
          <w:lang w:val="en-US" w:eastAsia="en-US"/>
        </w:rPr>
        <w:t xml:space="preserve">)  Alaska Airlines </w:t>
      </w:r>
    </w:p>
    <w:p w:rsidR="007E4CA3" w:rsidRPr="00CC1A78" w:rsidRDefault="007E4CA3" w:rsidP="006970E0">
      <w:pPr>
        <w:spacing w:after="200" w:line="276" w:lineRule="auto"/>
        <w:rPr>
          <w:lang w:eastAsia="en-US"/>
        </w:rPr>
      </w:pPr>
      <w:r w:rsidRPr="00CC1A78">
        <w:rPr>
          <w:lang w:eastAsia="en-US"/>
        </w:rPr>
        <w:t xml:space="preserve">В) </w:t>
      </w:r>
      <w:proofErr w:type="spellStart"/>
      <w:r w:rsidRPr="00CC1A78">
        <w:rPr>
          <w:lang w:eastAsia="en-US"/>
        </w:rPr>
        <w:t>Эмирейтс</w:t>
      </w:r>
      <w:proofErr w:type="spellEnd"/>
    </w:p>
    <w:p w:rsidR="007E4CA3" w:rsidRPr="006970E0" w:rsidRDefault="007E4CA3" w:rsidP="00EB3399">
      <w:pPr>
        <w:pStyle w:val="a3"/>
        <w:jc w:val="both"/>
        <w:rPr>
          <w:i/>
        </w:rPr>
      </w:pPr>
      <w:r w:rsidRPr="006970E0">
        <w:rPr>
          <w:i/>
        </w:rPr>
        <w:t>Информационные проекты</w:t>
      </w:r>
    </w:p>
    <w:p w:rsidR="007E4CA3" w:rsidRPr="006970E0" w:rsidRDefault="007E4CA3" w:rsidP="00EB3399">
      <w:pPr>
        <w:ind w:firstLine="708"/>
        <w:jc w:val="both"/>
      </w:pPr>
      <w:r w:rsidRPr="006970E0">
        <w:t>Подготовить презентации по вопросам семинара</w:t>
      </w:r>
    </w:p>
    <w:p w:rsidR="007E4CA3" w:rsidRPr="00DC11F5" w:rsidRDefault="007E4CA3" w:rsidP="00D00133">
      <w:pPr>
        <w:autoSpaceDE w:val="0"/>
        <w:autoSpaceDN w:val="0"/>
        <w:adjustRightInd w:val="0"/>
        <w:jc w:val="both"/>
      </w:pPr>
    </w:p>
    <w:p w:rsidR="00BF2497" w:rsidRDefault="00BF2497" w:rsidP="00BF249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F2497" w:rsidRDefault="00BF2497" w:rsidP="00BF2497">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4CA3" w:rsidRPr="00DC11F5" w:rsidRDefault="007E4CA3" w:rsidP="00D00133">
      <w:pPr>
        <w:widowControl w:val="0"/>
        <w:autoSpaceDE w:val="0"/>
        <w:autoSpaceDN w:val="0"/>
        <w:adjustRightInd w:val="0"/>
        <w:ind w:firstLine="708"/>
        <w:rPr>
          <w:b/>
          <w:bCs/>
          <w:i/>
          <w:iCs/>
          <w:highlight w:val="white"/>
        </w:rPr>
      </w:pPr>
    </w:p>
    <w:p w:rsidR="007E4CA3" w:rsidRPr="00DC11F5" w:rsidRDefault="007E4CA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E4CA3" w:rsidRPr="00DC11F5" w:rsidRDefault="007E4CA3" w:rsidP="00D00133">
      <w:pPr>
        <w:autoSpaceDE w:val="0"/>
        <w:autoSpaceDN w:val="0"/>
        <w:adjustRightInd w:val="0"/>
        <w:ind w:left="720"/>
        <w:rPr>
          <w:b/>
          <w:iCs/>
        </w:rPr>
      </w:pPr>
      <w:r w:rsidRPr="00DC11F5">
        <w:rPr>
          <w:b/>
          <w:iCs/>
        </w:rPr>
        <w:t>7.1. Основная учебная литература:</w:t>
      </w:r>
    </w:p>
    <w:p w:rsidR="007E4CA3" w:rsidRPr="00397693" w:rsidRDefault="007E4CA3" w:rsidP="00397693">
      <w:pPr>
        <w:widowControl w:val="0"/>
        <w:autoSpaceDE w:val="0"/>
        <w:autoSpaceDN w:val="0"/>
        <w:adjustRightInd w:val="0"/>
        <w:ind w:left="720"/>
        <w:contextualSpacing/>
        <w:rPr>
          <w:i/>
        </w:rPr>
      </w:pP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 по паролю</w:t>
      </w: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 xml:space="preserve">Новиков </w:t>
      </w:r>
      <w:proofErr w:type="spellStart"/>
      <w:r w:rsidRPr="00397693">
        <w:t>В.С.Инновации</w:t>
      </w:r>
      <w:proofErr w:type="spellEnd"/>
      <w:r w:rsidRPr="00397693">
        <w:t xml:space="preserve"> в туризме [Текст]: учеб. пособие для студ. </w:t>
      </w:r>
      <w:proofErr w:type="spellStart"/>
      <w:r w:rsidRPr="00397693">
        <w:t>высш</w:t>
      </w:r>
      <w:proofErr w:type="spellEnd"/>
      <w:r w:rsidRPr="00397693">
        <w:t xml:space="preserve">. учеб. заведений /В.С. Новиков - 3-е изд., </w:t>
      </w:r>
      <w:proofErr w:type="spellStart"/>
      <w:r w:rsidRPr="00397693">
        <w:t>испр</w:t>
      </w:r>
      <w:proofErr w:type="spellEnd"/>
      <w:r w:rsidRPr="00397693">
        <w:t xml:space="preserve">. и </w:t>
      </w:r>
      <w:proofErr w:type="spellStart"/>
      <w:r w:rsidRPr="00397693">
        <w:t>дополн</w:t>
      </w:r>
      <w:proofErr w:type="spellEnd"/>
      <w:r w:rsidRPr="00397693">
        <w:t>. – М.: Издательский центр «Академия», 2012. – 208 с.— (Высшее образование).</w:t>
      </w:r>
    </w:p>
    <w:p w:rsidR="007E4CA3" w:rsidRPr="00397693" w:rsidRDefault="007E4CA3" w:rsidP="007328FD">
      <w:pPr>
        <w:widowControl w:val="0"/>
        <w:numPr>
          <w:ilvl w:val="0"/>
          <w:numId w:val="55"/>
        </w:numPr>
        <w:autoSpaceDE w:val="0"/>
        <w:autoSpaceDN w:val="0"/>
        <w:adjustRightInd w:val="0"/>
        <w:jc w:val="both"/>
      </w:pPr>
      <w:proofErr w:type="spellStart"/>
      <w:r w:rsidRPr="00397693">
        <w:t>Пищулов</w:t>
      </w:r>
      <w:proofErr w:type="spellEnd"/>
      <w:r w:rsidRPr="00397693">
        <w:t xml:space="preserve"> В. Менеджмент вСКСиТуризме.2010.</w:t>
      </w:r>
    </w:p>
    <w:p w:rsidR="007E4CA3" w:rsidRPr="00397693" w:rsidRDefault="007E4CA3" w:rsidP="007328FD">
      <w:pPr>
        <w:widowControl w:val="0"/>
        <w:numPr>
          <w:ilvl w:val="0"/>
          <w:numId w:val="55"/>
        </w:numPr>
        <w:autoSpaceDE w:val="0"/>
        <w:autoSpaceDN w:val="0"/>
        <w:adjustRightInd w:val="0"/>
        <w:jc w:val="both"/>
      </w:pPr>
      <w:r w:rsidRPr="00397693">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Современная система управления и мотивации сотрудников гостиничного предприятия [Текст]: учебно-</w:t>
      </w:r>
      <w:proofErr w:type="spellStart"/>
      <w:r w:rsidRPr="00397693">
        <w:t>методич</w:t>
      </w:r>
      <w:proofErr w:type="spellEnd"/>
      <w:r w:rsidRPr="00397693">
        <w:t>. пособие/ М.: Изд-во Управления делами Мэра и Правительства Москвы, 2012. – 95 с.</w:t>
      </w:r>
    </w:p>
    <w:p w:rsidR="007E4CA3" w:rsidRPr="00397693" w:rsidRDefault="007E4CA3" w:rsidP="007328FD">
      <w:pPr>
        <w:widowControl w:val="0"/>
        <w:numPr>
          <w:ilvl w:val="0"/>
          <w:numId w:val="55"/>
        </w:numPr>
        <w:autoSpaceDE w:val="0"/>
        <w:autoSpaceDN w:val="0"/>
        <w:adjustRightInd w:val="0"/>
        <w:jc w:val="both"/>
      </w:pPr>
      <w:r w:rsidRPr="00397693">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397693">
        <w:t>IPRbooks</w:t>
      </w:r>
      <w:proofErr w:type="spellEnd"/>
      <w:r w:rsidRPr="00397693">
        <w:t>»</w:t>
      </w:r>
    </w:p>
    <w:p w:rsidR="007E4CA3" w:rsidRPr="00397693" w:rsidRDefault="007E4CA3" w:rsidP="00397693">
      <w:pPr>
        <w:ind w:left="360"/>
        <w:jc w:val="both"/>
      </w:pPr>
    </w:p>
    <w:p w:rsidR="007E4CA3" w:rsidRPr="008D10A6" w:rsidRDefault="007E4CA3" w:rsidP="008D10A6">
      <w:pPr>
        <w:widowControl w:val="0"/>
        <w:numPr>
          <w:ilvl w:val="1"/>
          <w:numId w:val="55"/>
        </w:numPr>
        <w:autoSpaceDE w:val="0"/>
        <w:autoSpaceDN w:val="0"/>
        <w:adjustRightInd w:val="0"/>
        <w:contextualSpacing/>
        <w:rPr>
          <w:b/>
        </w:rPr>
      </w:pPr>
      <w:r w:rsidRPr="008D10A6">
        <w:rPr>
          <w:b/>
        </w:rPr>
        <w:t>Дополнительная учебная литература:</w:t>
      </w:r>
    </w:p>
    <w:p w:rsidR="007E4CA3" w:rsidRPr="00397693" w:rsidRDefault="007E4CA3" w:rsidP="00397693">
      <w:pPr>
        <w:ind w:left="360"/>
        <w:jc w:val="both"/>
      </w:pPr>
    </w:p>
    <w:p w:rsidR="007E4CA3" w:rsidRPr="00397693" w:rsidRDefault="007E4CA3" w:rsidP="007328FD">
      <w:pPr>
        <w:widowControl w:val="0"/>
        <w:numPr>
          <w:ilvl w:val="0"/>
          <w:numId w:val="54"/>
        </w:numPr>
        <w:autoSpaceDE w:val="0"/>
        <w:autoSpaceDN w:val="0"/>
        <w:adjustRightInd w:val="0"/>
        <w:jc w:val="both"/>
      </w:pPr>
      <w:proofErr w:type="spellStart"/>
      <w:r w:rsidRPr="00397693">
        <w:t>Безрутченко</w:t>
      </w:r>
      <w:proofErr w:type="spellEnd"/>
      <w:r w:rsidRPr="00397693">
        <w:t xml:space="preserve"> Ю.В. Маркетинг в социально-культурном сервисе и туризме [Электронный ресурс]: учебное пособие/ </w:t>
      </w:r>
      <w:proofErr w:type="spellStart"/>
      <w:r w:rsidRPr="00397693">
        <w:t>Безрутченко</w:t>
      </w:r>
      <w:proofErr w:type="spellEnd"/>
      <w:r w:rsidRPr="00397693">
        <w:t xml:space="preserve"> Ю.В.— Электрон. текстовые данные.— М.: Дашков и К, Ай Пи Эр Медиа, 2012.— 233 c.— Режим доступа: http://www.iprbookshop.ru/5999.—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Дубейковский, В.И. Практика функционального моделирования с </w:t>
      </w:r>
      <w:proofErr w:type="spellStart"/>
      <w:r w:rsidRPr="00397693">
        <w:rPr>
          <w:lang w:val="en-US"/>
        </w:rPr>
        <w:t>AllFusionProcessModeler</w:t>
      </w:r>
      <w:proofErr w:type="spellEnd"/>
      <w:r w:rsidRPr="00397693">
        <w:t xml:space="preserve"> 4.1. Где? Зачем? Как? [Текст] / М.: ДИАЛОГ-МИФИ, 2014. - 464 с.</w:t>
      </w:r>
    </w:p>
    <w:p w:rsidR="007E4CA3" w:rsidRPr="00397693" w:rsidRDefault="007E4CA3" w:rsidP="007328FD">
      <w:pPr>
        <w:widowControl w:val="0"/>
        <w:numPr>
          <w:ilvl w:val="0"/>
          <w:numId w:val="54"/>
        </w:numPr>
        <w:autoSpaceDE w:val="0"/>
        <w:autoSpaceDN w:val="0"/>
        <w:adjustRightInd w:val="0"/>
        <w:jc w:val="both"/>
      </w:pPr>
      <w:r w:rsidRPr="00397693">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Маклаков С.В. Создание информационных систем с </w:t>
      </w:r>
      <w:proofErr w:type="spellStart"/>
      <w:r w:rsidRPr="00397693">
        <w:rPr>
          <w:lang w:val="en-US"/>
        </w:rPr>
        <w:t>AllFusionModelingSuite</w:t>
      </w:r>
      <w:proofErr w:type="spellEnd"/>
      <w:r w:rsidRPr="00397693">
        <w:t xml:space="preserve"> [Текст] / М.: ДИАЛОГ-МИФИ, 2013.- 432 с.</w:t>
      </w:r>
    </w:p>
    <w:p w:rsidR="007E4CA3" w:rsidRPr="00397693" w:rsidRDefault="007E4CA3" w:rsidP="007328FD">
      <w:pPr>
        <w:widowControl w:val="0"/>
        <w:numPr>
          <w:ilvl w:val="0"/>
          <w:numId w:val="54"/>
        </w:numPr>
        <w:autoSpaceDE w:val="0"/>
        <w:autoSpaceDN w:val="0"/>
        <w:adjustRightInd w:val="0"/>
        <w:jc w:val="both"/>
      </w:pPr>
      <w:r w:rsidRPr="00397693">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Морган Н. Реклама в туризме и отдыхе [Электронный ресурс]: учебное пособие/ Морган Н., </w:t>
      </w:r>
      <w:proofErr w:type="spellStart"/>
      <w:r w:rsidRPr="00397693">
        <w:t>Причард</w:t>
      </w:r>
      <w:proofErr w:type="spellEnd"/>
      <w:r w:rsidRPr="00397693">
        <w:t xml:space="preserve"> А.— Электрон. текстовые данные.— М.: ЮНИТИ-ДАНА, 2012.— 482 c.— Режим доступа: http://www.iprbookshop.ru/10542.—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Основы инновационного менеджмента: Теория и практика [Текст]: учебное пособие / Под ред. </w:t>
      </w:r>
      <w:proofErr w:type="spellStart"/>
      <w:r w:rsidRPr="00397693">
        <w:t>П.Н.Завлина</w:t>
      </w:r>
      <w:proofErr w:type="spellEnd"/>
      <w:r w:rsidRPr="00397693">
        <w:t xml:space="preserve"> и др./М.: Экономика, 2012.- 204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качеством туристических услуг [Текст]: учебное пособие / М.: ГУУ, 2013. - 71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рынком туристических услуг [Текст]: учебное пособие / М.: ГУУ, 2014. - 83 с.</w:t>
      </w:r>
    </w:p>
    <w:p w:rsidR="007E4CA3" w:rsidRPr="00397693" w:rsidRDefault="007E4CA3" w:rsidP="007328FD">
      <w:pPr>
        <w:widowControl w:val="0"/>
        <w:numPr>
          <w:ilvl w:val="0"/>
          <w:numId w:val="54"/>
        </w:numPr>
        <w:autoSpaceDE w:val="0"/>
        <w:autoSpaceDN w:val="0"/>
        <w:adjustRightInd w:val="0"/>
        <w:jc w:val="both"/>
      </w:pPr>
      <w:r w:rsidRPr="00397693">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397693">
        <w:t>Иссерс</w:t>
      </w:r>
      <w:proofErr w:type="spellEnd"/>
      <w:r w:rsidRPr="00397693">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397693">
        <w:t>IPRbooks</w:t>
      </w:r>
      <w:proofErr w:type="spellEnd"/>
      <w:r w:rsidRPr="00397693">
        <w:t>»</w:t>
      </w:r>
    </w:p>
    <w:p w:rsidR="007E4CA3" w:rsidRPr="00397693" w:rsidRDefault="007E4CA3" w:rsidP="00397693">
      <w:pPr>
        <w:widowControl w:val="0"/>
        <w:autoSpaceDE w:val="0"/>
        <w:autoSpaceDN w:val="0"/>
        <w:adjustRightInd w:val="0"/>
        <w:rPr>
          <w:b/>
          <w:i/>
        </w:rPr>
      </w:pPr>
    </w:p>
    <w:p w:rsidR="007E4CA3" w:rsidRPr="00DC11F5" w:rsidRDefault="007E4CA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4CA3" w:rsidRPr="00DC11F5" w:rsidRDefault="007E4CA3" w:rsidP="0099483A">
      <w:pPr>
        <w:autoSpaceDE w:val="0"/>
        <w:autoSpaceDN w:val="0"/>
        <w:adjustRightInd w:val="0"/>
        <w:rPr>
          <w:b/>
          <w:bCs/>
        </w:rPr>
      </w:pPr>
    </w:p>
    <w:p w:rsidR="007E4CA3" w:rsidRPr="00DC11F5" w:rsidRDefault="007E4CA3" w:rsidP="004B0DB4">
      <w:pPr>
        <w:tabs>
          <w:tab w:val="left" w:pos="1701"/>
        </w:tabs>
        <w:ind w:firstLine="490"/>
        <w:jc w:val="both"/>
      </w:pPr>
      <w:r w:rsidRPr="00DC11F5">
        <w:t>1.Российская газета</w:t>
      </w:r>
    </w:p>
    <w:p w:rsidR="007E4CA3" w:rsidRPr="00DC11F5" w:rsidRDefault="007E4CA3" w:rsidP="0099483A">
      <w:pPr>
        <w:autoSpaceDE w:val="0"/>
        <w:autoSpaceDN w:val="0"/>
        <w:adjustRightInd w:val="0"/>
        <w:rPr>
          <w:b/>
          <w:bCs/>
        </w:rPr>
      </w:pPr>
    </w:p>
    <w:p w:rsidR="007E4CA3" w:rsidRPr="00DC11F5" w:rsidRDefault="007E4CA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E4CA3" w:rsidRPr="00397693" w:rsidRDefault="008D10A6" w:rsidP="007328FD">
      <w:pPr>
        <w:widowControl w:val="0"/>
        <w:numPr>
          <w:ilvl w:val="0"/>
          <w:numId w:val="56"/>
        </w:numPr>
        <w:autoSpaceDE w:val="0"/>
        <w:autoSpaceDN w:val="0"/>
        <w:adjustRightInd w:val="0"/>
        <w:contextualSpacing/>
      </w:pPr>
      <w:hyperlink r:id="rId5" w:history="1">
        <w:r w:rsidR="007E4CA3" w:rsidRPr="00397693">
          <w:rPr>
            <w:u w:val="single"/>
          </w:rPr>
          <w:t>http://deartravel.ru/2435-innovacii-v-turizme.html</w:t>
        </w:r>
      </w:hyperlink>
      <w:r w:rsidR="007E4CA3" w:rsidRPr="00397693">
        <w:t xml:space="preserve"> инновации в туризме</w:t>
      </w:r>
    </w:p>
    <w:p w:rsidR="007E4CA3" w:rsidRPr="00397693" w:rsidRDefault="008D10A6" w:rsidP="007328FD">
      <w:pPr>
        <w:widowControl w:val="0"/>
        <w:numPr>
          <w:ilvl w:val="0"/>
          <w:numId w:val="56"/>
        </w:numPr>
        <w:autoSpaceDE w:val="0"/>
        <w:autoSpaceDN w:val="0"/>
        <w:adjustRightInd w:val="0"/>
        <w:contextualSpacing/>
      </w:pPr>
      <w:hyperlink r:id="rId6" w:history="1">
        <w:r w:rsidR="007E4CA3" w:rsidRPr="00397693">
          <w:rPr>
            <w:u w:val="single"/>
          </w:rPr>
          <w:t>http://referatwork.ru/refs/source/ref-40963.html</w:t>
        </w:r>
      </w:hyperlink>
      <w:r w:rsidR="007E4CA3" w:rsidRPr="00397693">
        <w:t xml:space="preserve"> Инновации и туризм</w:t>
      </w:r>
    </w:p>
    <w:p w:rsidR="007E4CA3" w:rsidRPr="00397693" w:rsidRDefault="008D10A6" w:rsidP="007328FD">
      <w:pPr>
        <w:widowControl w:val="0"/>
        <w:numPr>
          <w:ilvl w:val="0"/>
          <w:numId w:val="56"/>
        </w:numPr>
        <w:autoSpaceDE w:val="0"/>
        <w:autoSpaceDN w:val="0"/>
        <w:adjustRightInd w:val="0"/>
        <w:contextualSpacing/>
      </w:pPr>
      <w:hyperlink r:id="rId7" w:history="1">
        <w:r w:rsidR="007E4CA3" w:rsidRPr="00397693">
          <w:rPr>
            <w:u w:val="single"/>
          </w:rPr>
          <w:t>http://tourlib.net/books_tourism/aleks11.htm</w:t>
        </w:r>
      </w:hyperlink>
      <w:r w:rsidR="007E4CA3" w:rsidRPr="00397693">
        <w:t xml:space="preserve"> Международный туризм</w:t>
      </w:r>
    </w:p>
    <w:p w:rsidR="007E4CA3" w:rsidRPr="00397693" w:rsidRDefault="008D10A6" w:rsidP="007328FD">
      <w:pPr>
        <w:widowControl w:val="0"/>
        <w:numPr>
          <w:ilvl w:val="0"/>
          <w:numId w:val="56"/>
        </w:numPr>
        <w:autoSpaceDE w:val="0"/>
        <w:autoSpaceDN w:val="0"/>
        <w:adjustRightInd w:val="0"/>
        <w:contextualSpacing/>
      </w:pPr>
      <w:hyperlink r:id="rId8" w:history="1">
        <w:r w:rsidR="007E4CA3" w:rsidRPr="00397693">
          <w:rPr>
            <w:u w:val="single"/>
          </w:rPr>
          <w:t>http://sibac.info/13053</w:t>
        </w:r>
      </w:hyperlink>
      <w:r w:rsidR="007E4CA3" w:rsidRPr="00397693">
        <w:t xml:space="preserve"> Инновации в индустрии туризма</w:t>
      </w:r>
    </w:p>
    <w:p w:rsidR="007E4CA3" w:rsidRPr="007852E6" w:rsidRDefault="007E4CA3" w:rsidP="007328FD">
      <w:pPr>
        <w:widowControl w:val="0"/>
        <w:numPr>
          <w:ilvl w:val="0"/>
          <w:numId w:val="56"/>
        </w:numPr>
        <w:autoSpaceDE w:val="0"/>
        <w:autoSpaceDN w:val="0"/>
        <w:adjustRightInd w:val="0"/>
        <w:jc w:val="both"/>
        <w:rPr>
          <w:lang w:val="en-US"/>
        </w:rPr>
      </w:pPr>
      <w:r w:rsidRPr="00397693">
        <w:rPr>
          <w:lang w:val="en-US"/>
        </w:rPr>
        <w:t>TQMhttp</w:t>
      </w:r>
      <w:r w:rsidRPr="007852E6">
        <w:rPr>
          <w:lang w:val="en-US"/>
        </w:rPr>
        <w:t xml:space="preserve">:// </w:t>
      </w:r>
      <w:r w:rsidRPr="00397693">
        <w:rPr>
          <w:lang w:val="en-US"/>
        </w:rPr>
        <w:t>ru</w:t>
      </w:r>
      <w:r w:rsidRPr="007852E6">
        <w:rPr>
          <w:lang w:val="en-US"/>
        </w:rPr>
        <w:t>.</w:t>
      </w:r>
      <w:r w:rsidRPr="00397693">
        <w:rPr>
          <w:lang w:val="en-US"/>
        </w:rPr>
        <w:t>wikipedia</w:t>
      </w:r>
      <w:r w:rsidRPr="007852E6">
        <w:rPr>
          <w:lang w:val="en-US"/>
        </w:rPr>
        <w:t>.</w:t>
      </w:r>
      <w:r w:rsidRPr="00397693">
        <w:rPr>
          <w:lang w:val="en-US"/>
        </w:rPr>
        <w:t>org</w:t>
      </w:r>
      <w:r w:rsidRPr="007852E6">
        <w:rPr>
          <w:lang w:val="en-US"/>
        </w:rPr>
        <w:t>/</w:t>
      </w:r>
      <w:r w:rsidRPr="00397693">
        <w:rPr>
          <w:lang w:val="en-US"/>
        </w:rPr>
        <w:t>wiki</w:t>
      </w:r>
      <w:r w:rsidRPr="007852E6">
        <w:rPr>
          <w:lang w:val="en-US"/>
        </w:rPr>
        <w:t>/</w:t>
      </w:r>
      <w:r w:rsidRPr="00397693">
        <w:rPr>
          <w:lang w:val="en-US"/>
        </w:rPr>
        <w:t>TQM</w:t>
      </w:r>
    </w:p>
    <w:p w:rsidR="007E4CA3" w:rsidRPr="007852E6" w:rsidRDefault="007E4CA3" w:rsidP="003F18DB">
      <w:pPr>
        <w:widowControl w:val="0"/>
        <w:autoSpaceDE w:val="0"/>
        <w:autoSpaceDN w:val="0"/>
        <w:adjustRightInd w:val="0"/>
        <w:jc w:val="both"/>
        <w:rPr>
          <w:lang w:val="en-US"/>
        </w:rPr>
      </w:pPr>
    </w:p>
    <w:p w:rsidR="007E4CA3" w:rsidRPr="00DC11F5" w:rsidRDefault="008D10A6" w:rsidP="003F18DB">
      <w:pPr>
        <w:widowControl w:val="0"/>
        <w:autoSpaceDE w:val="0"/>
        <w:autoSpaceDN w:val="0"/>
        <w:adjustRightInd w:val="0"/>
        <w:jc w:val="both"/>
        <w:rPr>
          <w:shd w:val="clear" w:color="auto" w:fill="FFFFFF"/>
        </w:rPr>
      </w:pPr>
      <w:hyperlink r:id="rId9" w:history="1">
        <w:r w:rsidR="007E4CA3" w:rsidRPr="00DC11F5">
          <w:rPr>
            <w:rStyle w:val="a6"/>
            <w:shd w:val="clear" w:color="auto" w:fill="FFFFFF"/>
          </w:rPr>
          <w:t>www.iprbookshop.ru</w:t>
        </w:r>
      </w:hyperlink>
      <w:r w:rsidR="007E4CA3" w:rsidRPr="00DC11F5">
        <w:rPr>
          <w:shd w:val="clear" w:color="auto" w:fill="FFFFFF"/>
        </w:rPr>
        <w:t xml:space="preserve">  - электронно-библиотечная система</w:t>
      </w:r>
    </w:p>
    <w:p w:rsidR="007E4CA3" w:rsidRPr="00DC11F5" w:rsidRDefault="007E4CA3" w:rsidP="003F18DB">
      <w:pPr>
        <w:widowControl w:val="0"/>
        <w:autoSpaceDE w:val="0"/>
        <w:autoSpaceDN w:val="0"/>
        <w:adjustRightInd w:val="0"/>
        <w:jc w:val="both"/>
      </w:pPr>
      <w:r w:rsidRPr="00DC11F5">
        <w:t>http:// www.rg.ru  - официальный сайт «Российской газеты»</w:t>
      </w:r>
    </w:p>
    <w:p w:rsidR="007E4CA3" w:rsidRPr="00DC11F5" w:rsidRDefault="007E4CA3" w:rsidP="003F18DB">
      <w:pPr>
        <w:widowControl w:val="0"/>
        <w:autoSpaceDE w:val="0"/>
        <w:autoSpaceDN w:val="0"/>
        <w:adjustRightInd w:val="0"/>
        <w:jc w:val="both"/>
      </w:pPr>
      <w:r w:rsidRPr="00DC11F5">
        <w:t>http:// www.lexnews.ru - информационный портал правовых новостей</w:t>
      </w:r>
    </w:p>
    <w:p w:rsidR="007E4CA3" w:rsidRPr="00DC11F5" w:rsidRDefault="007E4CA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4CA3" w:rsidRPr="00DC11F5" w:rsidRDefault="007E4CA3" w:rsidP="003F18DB">
      <w:pPr>
        <w:pStyle w:val="a3"/>
        <w:ind w:left="0"/>
      </w:pPr>
      <w:r w:rsidRPr="00DC11F5">
        <w:t>www.zipsites.ru – бесплатная электронная Интернет библиотека.</w:t>
      </w:r>
    </w:p>
    <w:p w:rsidR="007E4CA3" w:rsidRPr="00DC11F5" w:rsidRDefault="007E4CA3" w:rsidP="003F18DB">
      <w:pPr>
        <w:pStyle w:val="a3"/>
        <w:ind w:left="0"/>
      </w:pPr>
      <w:r w:rsidRPr="00DC11F5">
        <w:t xml:space="preserve">www.elibraru.ru – бесплатная электронная Интернет библиотека. </w:t>
      </w:r>
    </w:p>
    <w:p w:rsidR="007E4CA3" w:rsidRPr="00DC11F5" w:rsidRDefault="007E4CA3" w:rsidP="003F18DB">
      <w:pPr>
        <w:pStyle w:val="a3"/>
        <w:ind w:left="0"/>
      </w:pPr>
      <w:r w:rsidRPr="00DC11F5">
        <w:t>www.big.libraru.info – большая  электронная библиотека.</w:t>
      </w:r>
    </w:p>
    <w:p w:rsidR="007E4CA3" w:rsidRPr="00DC11F5" w:rsidRDefault="007E4CA3" w:rsidP="00D00133">
      <w:pPr>
        <w:autoSpaceDE w:val="0"/>
        <w:autoSpaceDN w:val="0"/>
        <w:adjustRightInd w:val="0"/>
        <w:ind w:left="720"/>
        <w:rPr>
          <w:b/>
          <w:bCs/>
          <w:i/>
          <w:iCs/>
        </w:rPr>
      </w:pPr>
    </w:p>
    <w:p w:rsidR="007E4CA3" w:rsidRPr="00DC11F5" w:rsidRDefault="007E4CA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E4CA3" w:rsidRPr="00DC11F5" w:rsidRDefault="007E4CA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4CA3" w:rsidRPr="00DC11F5" w:rsidRDefault="007E4CA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4CA3" w:rsidRPr="00DC11F5" w:rsidRDefault="007E4CA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4CA3" w:rsidRPr="00DC11F5" w:rsidRDefault="007E4CA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4CA3" w:rsidRPr="00DC11F5" w:rsidRDefault="007E4CA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4CA3" w:rsidRPr="00DC11F5" w:rsidRDefault="007E4CA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4CA3" w:rsidRPr="00DC11F5" w:rsidRDefault="007E4CA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E4CA3" w:rsidRPr="00DC11F5" w:rsidRDefault="007E4CA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E4CA3" w:rsidRPr="00DC11F5" w:rsidRDefault="007E4CA3" w:rsidP="00D00133">
      <w:pPr>
        <w:autoSpaceDE w:val="0"/>
        <w:autoSpaceDN w:val="0"/>
        <w:adjustRightInd w:val="0"/>
        <w:jc w:val="both"/>
      </w:pPr>
    </w:p>
    <w:p w:rsidR="007E4CA3" w:rsidRPr="00DC11F5" w:rsidRDefault="007E4CA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4CA3" w:rsidRPr="00DC11F5" w:rsidRDefault="007E4CA3" w:rsidP="00292248">
      <w:pPr>
        <w:autoSpaceDE w:val="0"/>
        <w:autoSpaceDN w:val="0"/>
        <w:adjustRightInd w:val="0"/>
        <w:jc w:val="both"/>
        <w:rPr>
          <w:b/>
          <w:bCs/>
          <w:i/>
          <w:iCs/>
        </w:rPr>
      </w:pPr>
    </w:p>
    <w:p w:rsidR="007E4CA3" w:rsidRPr="007852E6" w:rsidRDefault="007E4CA3" w:rsidP="00292248">
      <w:pPr>
        <w:autoSpaceDE w:val="0"/>
        <w:autoSpaceDN w:val="0"/>
        <w:adjustRightInd w:val="0"/>
        <w:jc w:val="both"/>
        <w:rPr>
          <w:b/>
          <w:bCs/>
          <w:i/>
          <w:iCs/>
          <w:lang w:val="en-US"/>
        </w:rPr>
      </w:pPr>
      <w:r w:rsidRPr="007852E6">
        <w:rPr>
          <w:lang w:val="en-US"/>
        </w:rPr>
        <w:t>1.</w:t>
      </w:r>
      <w:r w:rsidRPr="00DC11F5">
        <w:t>Операционная</w:t>
      </w:r>
      <w:r w:rsidR="008D10A6">
        <w:t xml:space="preserve"> </w:t>
      </w:r>
      <w:r w:rsidRPr="00DC11F5">
        <w:t>система</w:t>
      </w:r>
      <w:r w:rsidRPr="007852E6">
        <w:rPr>
          <w:lang w:val="en-US"/>
        </w:rPr>
        <w:t xml:space="preserve"> </w:t>
      </w:r>
      <w:r w:rsidRPr="00DC11F5">
        <w:rPr>
          <w:lang w:val="en-US"/>
        </w:rPr>
        <w:t>Microsoft</w:t>
      </w:r>
      <w:r w:rsidRPr="007852E6">
        <w:rPr>
          <w:lang w:val="en-US"/>
        </w:rPr>
        <w:t xml:space="preserve"> </w:t>
      </w:r>
      <w:r w:rsidRPr="00DC11F5">
        <w:rPr>
          <w:lang w:val="en-US"/>
        </w:rPr>
        <w:t>Windows</w:t>
      </w:r>
    </w:p>
    <w:p w:rsidR="007E4CA3" w:rsidRPr="007852E6" w:rsidRDefault="007E4CA3" w:rsidP="00292248">
      <w:pPr>
        <w:autoSpaceDE w:val="0"/>
        <w:autoSpaceDN w:val="0"/>
        <w:adjustRightInd w:val="0"/>
        <w:jc w:val="both"/>
        <w:rPr>
          <w:lang w:val="en-US"/>
        </w:rPr>
      </w:pPr>
      <w:r w:rsidRPr="007852E6">
        <w:rPr>
          <w:lang w:val="en-US"/>
        </w:rPr>
        <w:t>2.</w:t>
      </w:r>
      <w:r w:rsidRPr="00DC11F5">
        <w:rPr>
          <w:lang w:val="en-US"/>
        </w:rPr>
        <w:t>Microsoft</w:t>
      </w:r>
      <w:r w:rsidRPr="007852E6">
        <w:rPr>
          <w:lang w:val="en-US"/>
        </w:rPr>
        <w:t xml:space="preserve"> </w:t>
      </w:r>
      <w:r w:rsidRPr="00DC11F5">
        <w:rPr>
          <w:lang w:val="en-US"/>
        </w:rPr>
        <w:t>Office</w:t>
      </w:r>
      <w:r w:rsidRPr="007852E6">
        <w:rPr>
          <w:lang w:val="en-US"/>
        </w:rPr>
        <w:t xml:space="preserve"> 2010-2016</w:t>
      </w:r>
    </w:p>
    <w:p w:rsidR="007E4CA3" w:rsidRPr="007852E6" w:rsidRDefault="007E4CA3" w:rsidP="00292248">
      <w:pPr>
        <w:autoSpaceDE w:val="0"/>
        <w:autoSpaceDN w:val="0"/>
        <w:adjustRightInd w:val="0"/>
        <w:jc w:val="both"/>
        <w:rPr>
          <w:lang w:val="en-US"/>
        </w:rPr>
      </w:pPr>
      <w:r w:rsidRPr="007852E6">
        <w:rPr>
          <w:lang w:val="en-US"/>
        </w:rPr>
        <w:t>3.</w:t>
      </w:r>
      <w:r w:rsidRPr="00DC11F5">
        <w:t>Антивирус</w:t>
      </w:r>
      <w:r w:rsidRPr="007852E6">
        <w:rPr>
          <w:lang w:val="en-US"/>
        </w:rPr>
        <w:t xml:space="preserve"> </w:t>
      </w:r>
      <w:r w:rsidRPr="00DC11F5">
        <w:rPr>
          <w:lang w:val="en-US"/>
        </w:rPr>
        <w:t>Kaspersky</w:t>
      </w:r>
      <w:r w:rsidRPr="007852E6">
        <w:rPr>
          <w:lang w:val="en-US"/>
        </w:rPr>
        <w:t xml:space="preserve"> </w:t>
      </w:r>
      <w:r w:rsidRPr="00DC11F5">
        <w:rPr>
          <w:lang w:val="en-US"/>
        </w:rPr>
        <w:t>Endpoint</w:t>
      </w:r>
      <w:r w:rsidRPr="007852E6">
        <w:rPr>
          <w:lang w:val="en-US"/>
        </w:rPr>
        <w:t xml:space="preserve"> </w:t>
      </w:r>
      <w:r w:rsidRPr="00DC11F5">
        <w:rPr>
          <w:lang w:val="en-US"/>
        </w:rPr>
        <w:t>Security</w:t>
      </w:r>
    </w:p>
    <w:p w:rsidR="007E4CA3" w:rsidRPr="008D10A6" w:rsidRDefault="007E4CA3" w:rsidP="00292248">
      <w:pPr>
        <w:autoSpaceDE w:val="0"/>
        <w:autoSpaceDN w:val="0"/>
        <w:adjustRightInd w:val="0"/>
        <w:jc w:val="both"/>
      </w:pPr>
      <w:r w:rsidRPr="008D10A6">
        <w:t>4.</w:t>
      </w:r>
      <w:r w:rsidRPr="00DC11F5">
        <w:t>Программа</w:t>
      </w:r>
      <w:r w:rsidR="008D10A6">
        <w:t xml:space="preserve"> </w:t>
      </w:r>
      <w:r w:rsidRPr="00DC11F5">
        <w:t>для</w:t>
      </w:r>
      <w:r w:rsidR="008D10A6">
        <w:t xml:space="preserve"> </w:t>
      </w:r>
      <w:r w:rsidRPr="00DC11F5">
        <w:t>работы</w:t>
      </w:r>
      <w:r w:rsidR="008D10A6">
        <w:t xml:space="preserve"> </w:t>
      </w:r>
      <w:r w:rsidRPr="00DC11F5">
        <w:t>с</w:t>
      </w:r>
      <w:r w:rsidRPr="008D10A6">
        <w:t xml:space="preserve"> </w:t>
      </w:r>
      <w:r w:rsidRPr="00DC11F5">
        <w:rPr>
          <w:lang w:val="en-US"/>
        </w:rPr>
        <w:t>pdf</w:t>
      </w:r>
      <w:r w:rsidRPr="008D10A6">
        <w:t xml:space="preserve"> </w:t>
      </w:r>
      <w:r w:rsidRPr="00DC11F5">
        <w:t>файлами</w:t>
      </w:r>
      <w:r w:rsidRPr="008D10A6">
        <w:t xml:space="preserve"> </w:t>
      </w:r>
      <w:r w:rsidRPr="00DC11F5">
        <w:rPr>
          <w:lang w:val="en-US"/>
        </w:rPr>
        <w:t>Adobe</w:t>
      </w:r>
      <w:r w:rsidRPr="008D10A6">
        <w:t xml:space="preserve"> </w:t>
      </w:r>
      <w:r w:rsidRPr="00DC11F5">
        <w:rPr>
          <w:lang w:val="en-US"/>
        </w:rPr>
        <w:t>Reader</w:t>
      </w:r>
    </w:p>
    <w:p w:rsidR="007E4CA3" w:rsidRPr="008D10A6" w:rsidRDefault="007E4CA3" w:rsidP="00292248">
      <w:pPr>
        <w:autoSpaceDE w:val="0"/>
        <w:autoSpaceDN w:val="0"/>
        <w:adjustRightInd w:val="0"/>
        <w:jc w:val="both"/>
      </w:pPr>
      <w:r w:rsidRPr="008D10A6">
        <w:t>5.</w:t>
      </w:r>
      <w:r w:rsidRPr="00DC11F5">
        <w:t>Архиватор</w:t>
      </w:r>
      <w:r w:rsidRPr="008D10A6">
        <w:t xml:space="preserve"> 7-</w:t>
      </w:r>
      <w:r w:rsidRPr="00DC11F5">
        <w:rPr>
          <w:lang w:val="en-US"/>
        </w:rPr>
        <w:t>zip</w:t>
      </w:r>
    </w:p>
    <w:p w:rsidR="007E4CA3" w:rsidRPr="00DC11F5" w:rsidRDefault="007E4CA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E4CA3" w:rsidRPr="00DC11F5" w:rsidRDefault="007E4CA3" w:rsidP="00292248">
      <w:pPr>
        <w:autoSpaceDE w:val="0"/>
        <w:autoSpaceDN w:val="0"/>
        <w:adjustRightInd w:val="0"/>
        <w:jc w:val="both"/>
        <w:rPr>
          <w:b/>
          <w:bCs/>
          <w:i/>
          <w:iCs/>
        </w:rPr>
      </w:pPr>
      <w:r w:rsidRPr="00DC11F5">
        <w:t>7.Справочно-правовая система Гарант</w:t>
      </w:r>
    </w:p>
    <w:p w:rsidR="007E4CA3" w:rsidRPr="00DC11F5" w:rsidRDefault="007E4CA3" w:rsidP="00CD591B">
      <w:pPr>
        <w:autoSpaceDE w:val="0"/>
        <w:autoSpaceDN w:val="0"/>
        <w:adjustRightInd w:val="0"/>
        <w:jc w:val="both"/>
      </w:pPr>
    </w:p>
    <w:p w:rsidR="007E4CA3" w:rsidRPr="00DC11F5" w:rsidRDefault="007E4CA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E4CA3" w:rsidRPr="00DC11F5" w:rsidRDefault="007E4CA3" w:rsidP="00292248">
      <w:pPr>
        <w:ind w:left="720"/>
        <w:contextualSpacing/>
        <w:jc w:val="both"/>
      </w:pPr>
      <w:r w:rsidRPr="00DC11F5">
        <w:t>1.Проектор, ноутбук</w:t>
      </w:r>
    </w:p>
    <w:p w:rsidR="007E4CA3" w:rsidRPr="00DC11F5" w:rsidRDefault="007E4CA3" w:rsidP="00292248">
      <w:pPr>
        <w:ind w:left="720"/>
        <w:contextualSpacing/>
        <w:jc w:val="both"/>
      </w:pPr>
      <w:r w:rsidRPr="00DC11F5">
        <w:t xml:space="preserve">2.Проекционный экран </w:t>
      </w:r>
    </w:p>
    <w:p w:rsidR="007E4CA3" w:rsidRPr="00DC11F5" w:rsidRDefault="007E4CA3" w:rsidP="00292248">
      <w:pPr>
        <w:ind w:left="720"/>
        <w:contextualSpacing/>
        <w:jc w:val="both"/>
      </w:pPr>
      <w:r w:rsidRPr="00DC11F5">
        <w:t>3.Колонки</w:t>
      </w:r>
    </w:p>
    <w:p w:rsidR="007E4CA3" w:rsidRPr="00DC11F5" w:rsidRDefault="007E4CA3" w:rsidP="00292248">
      <w:pPr>
        <w:autoSpaceDE w:val="0"/>
        <w:autoSpaceDN w:val="0"/>
        <w:adjustRightInd w:val="0"/>
      </w:pPr>
    </w:p>
    <w:p w:rsidR="007E4CA3" w:rsidRPr="00DC11F5" w:rsidRDefault="007E4CA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4CA3" w:rsidRPr="00DC11F5" w:rsidRDefault="007E4CA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4CA3" w:rsidRPr="00DC11F5" w:rsidRDefault="007E4CA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4CA3" w:rsidRPr="00DC11F5" w:rsidRDefault="007E4CA3" w:rsidP="00034A75">
      <w:pPr>
        <w:tabs>
          <w:tab w:val="center" w:pos="4536"/>
          <w:tab w:val="right" w:pos="9072"/>
        </w:tabs>
        <w:ind w:firstLine="709"/>
        <w:jc w:val="both"/>
      </w:pPr>
    </w:p>
    <w:p w:rsidR="007E4CA3" w:rsidRPr="00DC11F5" w:rsidRDefault="007E4CA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4CA3" w:rsidRPr="00DC11F5" w:rsidRDefault="007E4CA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4CA3" w:rsidRPr="00DC11F5" w:rsidRDefault="007E4CA3" w:rsidP="00D00133">
      <w:pPr>
        <w:tabs>
          <w:tab w:val="center" w:pos="4536"/>
          <w:tab w:val="right" w:pos="9072"/>
        </w:tabs>
        <w:autoSpaceDE w:val="0"/>
        <w:autoSpaceDN w:val="0"/>
        <w:adjustRightInd w:val="0"/>
      </w:pPr>
      <w:r w:rsidRPr="00DC11F5">
        <w:t>- практические занятия;</w:t>
      </w:r>
    </w:p>
    <w:p w:rsidR="007E4CA3" w:rsidRPr="00DC11F5" w:rsidRDefault="007E4CA3" w:rsidP="00D00133">
      <w:pPr>
        <w:tabs>
          <w:tab w:val="center" w:pos="4536"/>
          <w:tab w:val="right" w:pos="9072"/>
        </w:tabs>
        <w:autoSpaceDE w:val="0"/>
        <w:autoSpaceDN w:val="0"/>
        <w:adjustRightInd w:val="0"/>
      </w:pPr>
      <w:r w:rsidRPr="00DC11F5">
        <w:t>- контрольные опросы;</w:t>
      </w:r>
    </w:p>
    <w:p w:rsidR="007E4CA3" w:rsidRPr="00DC11F5" w:rsidRDefault="007E4CA3" w:rsidP="00D00133">
      <w:pPr>
        <w:tabs>
          <w:tab w:val="center" w:pos="4536"/>
          <w:tab w:val="right" w:pos="9072"/>
        </w:tabs>
        <w:autoSpaceDE w:val="0"/>
        <w:autoSpaceDN w:val="0"/>
        <w:adjustRightInd w:val="0"/>
      </w:pPr>
      <w:r w:rsidRPr="00DC11F5">
        <w:t>- консультации;</w:t>
      </w:r>
    </w:p>
    <w:p w:rsidR="007E4CA3" w:rsidRPr="00DC11F5" w:rsidRDefault="007E4CA3" w:rsidP="00D00133">
      <w:pPr>
        <w:tabs>
          <w:tab w:val="center" w:pos="4536"/>
          <w:tab w:val="right" w:pos="9072"/>
        </w:tabs>
        <w:autoSpaceDE w:val="0"/>
        <w:autoSpaceDN w:val="0"/>
        <w:adjustRightInd w:val="0"/>
      </w:pPr>
      <w:r w:rsidRPr="00DC11F5">
        <w:t>- самостоятельная работа с учебной литературой;</w:t>
      </w:r>
    </w:p>
    <w:p w:rsidR="007E4CA3" w:rsidRPr="00DC11F5" w:rsidRDefault="007E4CA3" w:rsidP="00D00133">
      <w:pPr>
        <w:tabs>
          <w:tab w:val="center" w:pos="4536"/>
          <w:tab w:val="right" w:pos="9072"/>
        </w:tabs>
        <w:autoSpaceDE w:val="0"/>
        <w:autoSpaceDN w:val="0"/>
        <w:adjustRightInd w:val="0"/>
      </w:pPr>
      <w:r w:rsidRPr="00DC11F5">
        <w:t>- подготовка и обсуждение рефератов, презентаций;</w:t>
      </w:r>
    </w:p>
    <w:p w:rsidR="007E4CA3" w:rsidRPr="00DC11F5" w:rsidRDefault="007E4CA3" w:rsidP="00D00133">
      <w:pPr>
        <w:tabs>
          <w:tab w:val="center" w:pos="4536"/>
          <w:tab w:val="right" w:pos="9072"/>
        </w:tabs>
        <w:autoSpaceDE w:val="0"/>
        <w:autoSpaceDN w:val="0"/>
        <w:adjustRightInd w:val="0"/>
      </w:pPr>
      <w:r w:rsidRPr="00DC11F5">
        <w:t>- тестирование по основным темам дисциплины.</w:t>
      </w:r>
    </w:p>
    <w:p w:rsidR="007E4CA3" w:rsidRPr="00DC11F5" w:rsidRDefault="007E4CA3" w:rsidP="00D00133">
      <w:pPr>
        <w:tabs>
          <w:tab w:val="center" w:pos="4536"/>
          <w:tab w:val="right" w:pos="9072"/>
        </w:tabs>
        <w:autoSpaceDE w:val="0"/>
        <w:autoSpaceDN w:val="0"/>
        <w:adjustRightInd w:val="0"/>
        <w:rPr>
          <w:b/>
          <w:bCs/>
        </w:rPr>
      </w:pPr>
    </w:p>
    <w:p w:rsidR="007E4CA3" w:rsidRPr="00DC11F5" w:rsidRDefault="007E4CA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4CA3" w:rsidRPr="00DC11F5" w:rsidRDefault="007E4CA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E4CA3" w:rsidRPr="00DC11F5" w:rsidRDefault="007E4CA3" w:rsidP="00D00133">
      <w:pPr>
        <w:tabs>
          <w:tab w:val="center" w:pos="4536"/>
          <w:tab w:val="right" w:pos="9072"/>
        </w:tabs>
        <w:autoSpaceDE w:val="0"/>
        <w:autoSpaceDN w:val="0"/>
        <w:adjustRightInd w:val="0"/>
      </w:pPr>
      <w:r w:rsidRPr="00DC11F5">
        <w:rPr>
          <w:i/>
          <w:iCs/>
        </w:rPr>
        <w:t>- ролевая игра;</w:t>
      </w:r>
    </w:p>
    <w:p w:rsidR="007E4CA3" w:rsidRPr="00DC11F5" w:rsidRDefault="007E4CA3" w:rsidP="00D00133">
      <w:pPr>
        <w:tabs>
          <w:tab w:val="center" w:pos="4536"/>
          <w:tab w:val="right" w:pos="9072"/>
        </w:tabs>
        <w:autoSpaceDE w:val="0"/>
        <w:autoSpaceDN w:val="0"/>
        <w:adjustRightInd w:val="0"/>
        <w:rPr>
          <w:i/>
          <w:iCs/>
        </w:rPr>
      </w:pPr>
      <w:r w:rsidRPr="00DC11F5">
        <w:rPr>
          <w:i/>
          <w:iCs/>
        </w:rPr>
        <w:t>- творческие задания;</w:t>
      </w:r>
    </w:p>
    <w:p w:rsidR="007E4CA3" w:rsidRPr="00DC11F5" w:rsidRDefault="007E4CA3" w:rsidP="00D00133">
      <w:pPr>
        <w:tabs>
          <w:tab w:val="center" w:pos="4536"/>
          <w:tab w:val="right" w:pos="9072"/>
        </w:tabs>
        <w:autoSpaceDE w:val="0"/>
        <w:autoSpaceDN w:val="0"/>
        <w:adjustRightInd w:val="0"/>
        <w:rPr>
          <w:i/>
          <w:iCs/>
        </w:rPr>
      </w:pPr>
      <w:r w:rsidRPr="00DC11F5">
        <w:rPr>
          <w:i/>
          <w:iCs/>
        </w:rPr>
        <w:t>- сообщения с анализом;</w:t>
      </w:r>
    </w:p>
    <w:p w:rsidR="007E4CA3" w:rsidRPr="00DC11F5" w:rsidRDefault="007E4CA3" w:rsidP="00D00133">
      <w:pPr>
        <w:tabs>
          <w:tab w:val="center" w:pos="4536"/>
          <w:tab w:val="right" w:pos="9072"/>
        </w:tabs>
        <w:autoSpaceDE w:val="0"/>
        <w:autoSpaceDN w:val="0"/>
        <w:adjustRightInd w:val="0"/>
        <w:jc w:val="both"/>
        <w:rPr>
          <w:i/>
          <w:iCs/>
        </w:rPr>
      </w:pPr>
      <w:r w:rsidRPr="00B26E4A">
        <w:rPr>
          <w:i/>
          <w:iCs/>
        </w:rPr>
        <w:t>-</w:t>
      </w:r>
      <w:r w:rsidRPr="00DC11F5">
        <w:rPr>
          <w:i/>
          <w:iCs/>
        </w:rPr>
        <w:t>дискуссия.</w:t>
      </w:r>
    </w:p>
    <w:p w:rsidR="007E4CA3" w:rsidRDefault="008D10A6" w:rsidP="008D10A6">
      <w:r>
        <w:br w:type="page"/>
      </w:r>
    </w:p>
    <w:p w:rsidR="007E4CA3" w:rsidRPr="00DC11F5" w:rsidRDefault="007E4CA3" w:rsidP="00FC3B95">
      <w:pPr>
        <w:autoSpaceDE w:val="0"/>
        <w:autoSpaceDN w:val="0"/>
        <w:adjustRightInd w:val="0"/>
        <w:jc w:val="right"/>
      </w:pPr>
      <w:r w:rsidRPr="00DC11F5">
        <w:t xml:space="preserve">Приложение </w:t>
      </w: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pP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rPr>
          <w:b/>
          <w:bCs/>
        </w:rPr>
      </w:pPr>
      <w:r w:rsidRPr="00DC11F5">
        <w:rPr>
          <w:b/>
          <w:bCs/>
        </w:rPr>
        <w:t xml:space="preserve">ФОНД ОЦЕНОЧНЫХ СРЕДСТВ </w:t>
      </w:r>
    </w:p>
    <w:p w:rsidR="007E4CA3" w:rsidRPr="00DC11F5" w:rsidRDefault="007E4CA3" w:rsidP="00FC3B95">
      <w:pPr>
        <w:autoSpaceDE w:val="0"/>
        <w:autoSpaceDN w:val="0"/>
        <w:adjustRightInd w:val="0"/>
        <w:jc w:val="center"/>
        <w:rPr>
          <w:b/>
          <w:bCs/>
        </w:rPr>
      </w:pPr>
      <w:r w:rsidRPr="00DC11F5">
        <w:rPr>
          <w:b/>
          <w:bCs/>
        </w:rPr>
        <w:t>ДЛЯ ПРОВЕДЕНИЯ ПРОМЕЖУТОЧНОЙ АТТЕСТАЦИИ</w:t>
      </w:r>
    </w:p>
    <w:p w:rsidR="007E4CA3" w:rsidRPr="00DC11F5" w:rsidRDefault="007E4CA3" w:rsidP="00FC3B95">
      <w:pPr>
        <w:autoSpaceDE w:val="0"/>
        <w:autoSpaceDN w:val="0"/>
        <w:adjustRightInd w:val="0"/>
        <w:jc w:val="center"/>
        <w:rPr>
          <w:b/>
          <w:bCs/>
        </w:rPr>
      </w:pPr>
      <w:r w:rsidRPr="00DC11F5">
        <w:rPr>
          <w:b/>
          <w:bCs/>
        </w:rPr>
        <w:t>ПО ДИСЦИПЛИНЕ</w:t>
      </w:r>
    </w:p>
    <w:p w:rsidR="007E4CA3" w:rsidRPr="00DC11F5" w:rsidRDefault="007E4CA3" w:rsidP="00FC3B95">
      <w:pPr>
        <w:autoSpaceDE w:val="0"/>
        <w:autoSpaceDN w:val="0"/>
        <w:adjustRightInd w:val="0"/>
        <w:jc w:val="center"/>
        <w:rPr>
          <w:b/>
          <w:bCs/>
        </w:rPr>
      </w:pPr>
    </w:p>
    <w:p w:rsidR="007E4CA3" w:rsidRPr="00DC11F5" w:rsidRDefault="007E4CA3" w:rsidP="00FC3B95">
      <w:pPr>
        <w:autoSpaceDE w:val="0"/>
        <w:autoSpaceDN w:val="0"/>
        <w:adjustRightInd w:val="0"/>
        <w:jc w:val="center"/>
        <w:rPr>
          <w:b/>
          <w:bCs/>
        </w:rPr>
      </w:pPr>
    </w:p>
    <w:p w:rsidR="007E4CA3" w:rsidRPr="00DC11F5" w:rsidRDefault="007E4CA3" w:rsidP="00FC3B95">
      <w:pPr>
        <w:tabs>
          <w:tab w:val="left" w:leader="underscore" w:pos="9856"/>
        </w:tabs>
        <w:autoSpaceDE w:val="0"/>
        <w:autoSpaceDN w:val="0"/>
        <w:adjustRightInd w:val="0"/>
        <w:jc w:val="center"/>
        <w:rPr>
          <w:b/>
          <w:bCs/>
        </w:rPr>
      </w:pPr>
      <w:r>
        <w:rPr>
          <w:b/>
          <w:bCs/>
        </w:rPr>
        <w:t>«Инновации в туризме»</w:t>
      </w:r>
    </w:p>
    <w:p w:rsidR="007E4CA3" w:rsidRPr="00DC11F5" w:rsidRDefault="008D10A6" w:rsidP="00FC3B95">
      <w:pPr>
        <w:autoSpaceDE w:val="0"/>
        <w:autoSpaceDN w:val="0"/>
        <w:adjustRightInd w:val="0"/>
        <w:jc w:val="center"/>
      </w:pPr>
      <w:r>
        <w:br w:type="page"/>
      </w:r>
    </w:p>
    <w:p w:rsidR="007E4CA3" w:rsidRPr="00DC11F5" w:rsidRDefault="007E4CA3" w:rsidP="007328FD">
      <w:pPr>
        <w:numPr>
          <w:ilvl w:val="0"/>
          <w:numId w:val="11"/>
        </w:numPr>
        <w:jc w:val="both"/>
        <w:rPr>
          <w:b/>
        </w:rPr>
      </w:pPr>
      <w:r w:rsidRPr="00DC11F5">
        <w:rPr>
          <w:b/>
        </w:rPr>
        <w:t>Паспорт компетенций</w:t>
      </w:r>
    </w:p>
    <w:p w:rsidR="007E4CA3" w:rsidRPr="00DC11F5" w:rsidRDefault="007E4CA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4CA3" w:rsidRPr="00DC11F5" w:rsidTr="00A96FF5">
        <w:trPr>
          <w:trHeight w:val="726"/>
        </w:trPr>
        <w:tc>
          <w:tcPr>
            <w:tcW w:w="2093" w:type="dxa"/>
          </w:tcPr>
          <w:p w:rsidR="007E4CA3" w:rsidRPr="00DC11F5" w:rsidRDefault="007E4CA3" w:rsidP="00A96FF5">
            <w:pPr>
              <w:widowControl w:val="0"/>
              <w:contextualSpacing/>
              <w:jc w:val="both"/>
            </w:pPr>
            <w:r w:rsidRPr="00DC11F5">
              <w:t>Код оцениваемой компетенции (или её части)</w:t>
            </w:r>
          </w:p>
        </w:tc>
        <w:tc>
          <w:tcPr>
            <w:tcW w:w="1843" w:type="dxa"/>
          </w:tcPr>
          <w:p w:rsidR="007E4CA3" w:rsidRPr="00DC11F5" w:rsidRDefault="007E4CA3" w:rsidP="00A96FF5">
            <w:pPr>
              <w:widowControl w:val="0"/>
              <w:contextualSpacing/>
              <w:jc w:val="both"/>
            </w:pPr>
            <w:r w:rsidRPr="00DC11F5">
              <w:t xml:space="preserve">Вид контроля </w:t>
            </w:r>
          </w:p>
        </w:tc>
        <w:tc>
          <w:tcPr>
            <w:tcW w:w="5953" w:type="dxa"/>
          </w:tcPr>
          <w:p w:rsidR="007E4CA3" w:rsidRPr="00DC11F5" w:rsidRDefault="007E4CA3" w:rsidP="00A96FF5">
            <w:pPr>
              <w:widowControl w:val="0"/>
              <w:contextualSpacing/>
              <w:jc w:val="both"/>
            </w:pPr>
            <w:r w:rsidRPr="00DC11F5">
              <w:t>Компонент фонда оценочных средств</w:t>
            </w:r>
          </w:p>
        </w:tc>
      </w:tr>
      <w:tr w:rsidR="007E4CA3" w:rsidRPr="00DC11F5" w:rsidTr="00A96FF5">
        <w:trPr>
          <w:trHeight w:val="242"/>
        </w:trPr>
        <w:tc>
          <w:tcPr>
            <w:tcW w:w="2093" w:type="dxa"/>
          </w:tcPr>
          <w:p w:rsidR="007E4CA3" w:rsidRPr="00DC11F5" w:rsidRDefault="007E4CA3" w:rsidP="00A96FF5">
            <w:r>
              <w:t>ПК-4</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A96FF5">
            <w:pPr>
              <w:tabs>
                <w:tab w:val="left" w:pos="5700"/>
              </w:tabs>
            </w:pPr>
            <w:r w:rsidRPr="00DC11F5">
              <w:t>Про</w:t>
            </w:r>
            <w:r>
              <w:t xml:space="preserve">блемно-аналитическое задание </w:t>
            </w:r>
          </w:p>
        </w:tc>
      </w:tr>
      <w:tr w:rsidR="007E4CA3" w:rsidRPr="00DC11F5" w:rsidTr="00A96FF5">
        <w:trPr>
          <w:trHeight w:val="242"/>
        </w:trPr>
        <w:tc>
          <w:tcPr>
            <w:tcW w:w="2093" w:type="dxa"/>
          </w:tcPr>
          <w:p w:rsidR="007E4CA3" w:rsidRPr="00DC11F5" w:rsidRDefault="007E4CA3" w:rsidP="00A96FF5">
            <w:r>
              <w:t>ОПК-1</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CC1A78">
            <w:pPr>
              <w:tabs>
                <w:tab w:val="left" w:pos="5700"/>
              </w:tabs>
            </w:pPr>
            <w:r w:rsidRPr="00DC11F5">
              <w:t xml:space="preserve">Решение ситуационных задач,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письменный</w:t>
            </w:r>
          </w:p>
        </w:tc>
        <w:tc>
          <w:tcPr>
            <w:tcW w:w="5953" w:type="dxa"/>
          </w:tcPr>
          <w:p w:rsidR="007E4CA3" w:rsidRPr="00DC11F5" w:rsidRDefault="007E4CA3" w:rsidP="00A96FF5">
            <w:r w:rsidRPr="00DC11F5">
              <w:t xml:space="preserve">Тест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устный</w:t>
            </w:r>
          </w:p>
        </w:tc>
        <w:tc>
          <w:tcPr>
            <w:tcW w:w="5953" w:type="dxa"/>
          </w:tcPr>
          <w:p w:rsidR="007E4CA3" w:rsidRPr="00DC11F5" w:rsidRDefault="007E4CA3" w:rsidP="00A96FF5">
            <w:r w:rsidRPr="00DC11F5">
              <w:t>Вопросы к экзамену</w:t>
            </w:r>
          </w:p>
        </w:tc>
      </w:tr>
    </w:tbl>
    <w:p w:rsidR="007E4CA3" w:rsidRPr="00DC11F5" w:rsidRDefault="007E4CA3" w:rsidP="00FC3B95">
      <w:pPr>
        <w:ind w:firstLine="567"/>
        <w:jc w:val="both"/>
      </w:pPr>
    </w:p>
    <w:p w:rsidR="007E4CA3" w:rsidRPr="00DC11F5" w:rsidRDefault="007E4CA3" w:rsidP="008D10A6">
      <w:pPr>
        <w:numPr>
          <w:ilvl w:val="0"/>
          <w:numId w:val="11"/>
        </w:numPr>
        <w:jc w:val="both"/>
        <w:rPr>
          <w:b/>
          <w:lang w:eastAsia="en-US"/>
        </w:rPr>
      </w:pPr>
      <w:r w:rsidRPr="00DC11F5">
        <w:rPr>
          <w:b/>
          <w:lang w:eastAsia="en-US"/>
        </w:rPr>
        <w:t>Критерии освоения компетенций</w:t>
      </w:r>
    </w:p>
    <w:p w:rsidR="007E4CA3" w:rsidRPr="00DC11F5" w:rsidRDefault="007E4CA3" w:rsidP="00FC3B95">
      <w:pPr>
        <w:jc w:val="both"/>
        <w:rPr>
          <w:lang w:eastAsia="en-US"/>
        </w:rPr>
      </w:pPr>
    </w:p>
    <w:p w:rsidR="007E4CA3" w:rsidRPr="00DC11F5" w:rsidRDefault="007E4CA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4CA3" w:rsidRDefault="007E4CA3" w:rsidP="00FC3B95">
      <w:pPr>
        <w:jc w:val="center"/>
        <w:rPr>
          <w:b/>
          <w:bCs/>
          <w:lang w:eastAsia="en-US"/>
        </w:rPr>
      </w:pPr>
    </w:p>
    <w:p w:rsidR="007E4CA3" w:rsidRDefault="007E4CA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4007"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Отлично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4CA3" w:rsidRPr="00BF46C4" w:rsidRDefault="007E4CA3" w:rsidP="006A0271">
            <w:pPr>
              <w:rPr>
                <w:bCs/>
                <w:lang w:eastAsia="en-US"/>
              </w:rPr>
            </w:pPr>
            <w:r w:rsidRPr="00BF46C4">
              <w:rPr>
                <w:bCs/>
                <w:lang w:eastAsia="en-US"/>
              </w:rPr>
              <w:t>- делает квалифицированные выводы и обобщения;</w:t>
            </w:r>
          </w:p>
          <w:p w:rsidR="007E4CA3" w:rsidRPr="00BF46C4" w:rsidRDefault="007E4CA3" w:rsidP="006A0271">
            <w:pPr>
              <w:rPr>
                <w:bCs/>
                <w:lang w:eastAsia="en-US"/>
              </w:rPr>
            </w:pPr>
            <w:r w:rsidRPr="00BF46C4">
              <w:rPr>
                <w:bCs/>
                <w:lang w:eastAsia="en-US"/>
              </w:rPr>
              <w:t>- владеет на высококвалифицированном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Хорошо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E4CA3" w:rsidRPr="00BF46C4" w:rsidRDefault="007E4CA3" w:rsidP="006A0271">
            <w:pPr>
              <w:rPr>
                <w:bCs/>
                <w:lang w:eastAsia="en-US"/>
              </w:rPr>
            </w:pPr>
            <w:r w:rsidRPr="00BF46C4">
              <w:rPr>
                <w:bCs/>
                <w:lang w:eastAsia="en-US"/>
              </w:rPr>
              <w:t>- затрудняется в формулировании квалифицированных выводов и обобщений;</w:t>
            </w:r>
          </w:p>
          <w:p w:rsidR="007E4CA3" w:rsidRPr="00BF46C4" w:rsidRDefault="007E4CA3" w:rsidP="006A0271">
            <w:pPr>
              <w:rPr>
                <w:bCs/>
                <w:lang w:eastAsia="en-US"/>
              </w:rPr>
            </w:pPr>
            <w:r w:rsidRPr="00BF46C4">
              <w:rPr>
                <w:bCs/>
                <w:lang w:eastAsia="en-US"/>
              </w:rPr>
              <w:t>- владеет на достаточном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E4CA3" w:rsidRPr="00BF46C4" w:rsidRDefault="007E4CA3" w:rsidP="006A0271">
            <w:pPr>
              <w:rPr>
                <w:bCs/>
                <w:lang w:eastAsia="en-US"/>
              </w:rPr>
            </w:pPr>
            <w:r w:rsidRPr="00BF46C4">
              <w:rPr>
                <w:bCs/>
                <w:lang w:eastAsia="en-US"/>
              </w:rPr>
              <w:t>- показывает недостаточность знаний основной и дополнительной литературы;</w:t>
            </w:r>
          </w:p>
          <w:p w:rsidR="007E4CA3" w:rsidRPr="00BF46C4" w:rsidRDefault="007E4CA3" w:rsidP="006A0271">
            <w:pPr>
              <w:rPr>
                <w:bCs/>
                <w:lang w:eastAsia="en-US"/>
              </w:rPr>
            </w:pPr>
            <w:r w:rsidRPr="00BF46C4">
              <w:rPr>
                <w:bCs/>
                <w:lang w:eastAsia="en-US"/>
              </w:rPr>
              <w:t>- слабо аргументирует научные положения;</w:t>
            </w:r>
          </w:p>
          <w:p w:rsidR="007E4CA3" w:rsidRPr="00BF46C4" w:rsidRDefault="007E4CA3" w:rsidP="006A0271">
            <w:pPr>
              <w:rPr>
                <w:bCs/>
                <w:lang w:eastAsia="en-US"/>
              </w:rPr>
            </w:pPr>
            <w:r w:rsidRPr="00BF46C4">
              <w:rPr>
                <w:bCs/>
                <w:lang w:eastAsia="en-US"/>
              </w:rPr>
              <w:t>- практически не способен сформулировать выводы и обобщения;</w:t>
            </w:r>
          </w:p>
          <w:p w:rsidR="007E4CA3" w:rsidRPr="00BF46C4" w:rsidRDefault="007E4CA3" w:rsidP="006A0271">
            <w:pPr>
              <w:rPr>
                <w:bCs/>
                <w:lang w:eastAsia="en-US"/>
              </w:rPr>
            </w:pPr>
            <w:r w:rsidRPr="00BF46C4">
              <w:rPr>
                <w:bCs/>
                <w:lang w:eastAsia="en-US"/>
              </w:rPr>
              <w:t>- частично владеет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E4CA3" w:rsidRPr="00BF46C4" w:rsidRDefault="007E4CA3" w:rsidP="006A0271">
            <w:pPr>
              <w:rPr>
                <w:bCs/>
                <w:lang w:eastAsia="en-US"/>
              </w:rPr>
            </w:pPr>
            <w:r w:rsidRPr="00BF46C4">
              <w:rPr>
                <w:bCs/>
                <w:lang w:eastAsia="en-US"/>
              </w:rPr>
              <w:t>-  не может аргументировать научные положения;</w:t>
            </w:r>
          </w:p>
          <w:p w:rsidR="007E4CA3" w:rsidRPr="00BF46C4" w:rsidRDefault="007E4CA3" w:rsidP="006A0271">
            <w:pPr>
              <w:rPr>
                <w:bCs/>
                <w:lang w:eastAsia="en-US"/>
              </w:rPr>
            </w:pPr>
            <w:r w:rsidRPr="00BF46C4">
              <w:rPr>
                <w:bCs/>
                <w:lang w:eastAsia="en-US"/>
              </w:rPr>
              <w:t>- не формулирует квалифицированных выводов и обобщений;</w:t>
            </w:r>
          </w:p>
          <w:p w:rsidR="007E4CA3" w:rsidRPr="00BF46C4" w:rsidRDefault="007E4CA3" w:rsidP="006A0271">
            <w:pPr>
              <w:rPr>
                <w:bCs/>
                <w:lang w:eastAsia="en-US"/>
              </w:rPr>
            </w:pPr>
            <w:r w:rsidRPr="00BF46C4">
              <w:rPr>
                <w:bCs/>
                <w:lang w:eastAsia="en-US"/>
              </w:rPr>
              <w:t>- не владеет системой понятий.</w:t>
            </w:r>
          </w:p>
        </w:tc>
      </w:tr>
    </w:tbl>
    <w:p w:rsidR="007E4CA3" w:rsidRPr="00BF46C4" w:rsidRDefault="007E4CA3" w:rsidP="008A7E41">
      <w:pPr>
        <w:jc w:val="center"/>
        <w:rPr>
          <w:bCs/>
          <w:lang w:eastAsia="en-US"/>
        </w:rPr>
      </w:pPr>
    </w:p>
    <w:p w:rsidR="007E4CA3" w:rsidRPr="00BF46C4" w:rsidRDefault="007E4CA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E4CA3" w:rsidRPr="00BF46C4" w:rsidRDefault="007E4CA3" w:rsidP="008A7E41">
      <w:pPr>
        <w:jc w:val="center"/>
        <w:rPr>
          <w:b/>
          <w:bCs/>
          <w:lang w:eastAsia="en-US"/>
        </w:rPr>
      </w:pPr>
      <w:r w:rsidRPr="00BF46C4">
        <w:rPr>
          <w:b/>
          <w:bCs/>
          <w:lang w:eastAsia="en-US"/>
        </w:rPr>
        <w:t>(продвинутый уровень</w:t>
      </w:r>
      <w:r w:rsidR="008D10A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29"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Отлично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Хорошо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E4CA3" w:rsidRPr="00BF46C4" w:rsidRDefault="007E4CA3" w:rsidP="008A7E41">
      <w:pPr>
        <w:jc w:val="center"/>
        <w:rPr>
          <w:bCs/>
          <w:lang w:eastAsia="en-US"/>
        </w:rPr>
      </w:pPr>
    </w:p>
    <w:p w:rsidR="007E4CA3" w:rsidRPr="00BF46C4" w:rsidRDefault="007E4CA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4CA3" w:rsidRPr="00BF46C4" w:rsidRDefault="007E4CA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4CA3" w:rsidRPr="00BF46C4" w:rsidTr="006A0271">
        <w:trPr>
          <w:jc w:val="center"/>
        </w:trPr>
        <w:tc>
          <w:tcPr>
            <w:tcW w:w="1390"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10"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Отлично</w:t>
            </w:r>
          </w:p>
        </w:tc>
        <w:tc>
          <w:tcPr>
            <w:tcW w:w="3610" w:type="pct"/>
          </w:tcPr>
          <w:p w:rsidR="007E4CA3" w:rsidRPr="00BF46C4" w:rsidRDefault="007E4CA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Хорошо</w:t>
            </w:r>
          </w:p>
        </w:tc>
        <w:tc>
          <w:tcPr>
            <w:tcW w:w="3610" w:type="pct"/>
          </w:tcPr>
          <w:p w:rsidR="007E4CA3" w:rsidRPr="00BF46C4" w:rsidRDefault="007E4CA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Удовлетворительно</w:t>
            </w:r>
          </w:p>
        </w:tc>
        <w:tc>
          <w:tcPr>
            <w:tcW w:w="3610" w:type="pct"/>
          </w:tcPr>
          <w:p w:rsidR="007E4CA3" w:rsidRPr="00BF46C4" w:rsidRDefault="007E4CA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Неудовлетворительно</w:t>
            </w:r>
          </w:p>
        </w:tc>
        <w:tc>
          <w:tcPr>
            <w:tcW w:w="3610" w:type="pct"/>
          </w:tcPr>
          <w:p w:rsidR="007E4CA3" w:rsidRPr="00BF46C4" w:rsidRDefault="007E4CA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4CA3" w:rsidRPr="00DC11F5" w:rsidRDefault="007E4CA3" w:rsidP="00FC3B95">
      <w:pPr>
        <w:ind w:left="360"/>
        <w:jc w:val="both"/>
        <w:rPr>
          <w:b/>
        </w:rPr>
      </w:pPr>
    </w:p>
    <w:p w:rsidR="007E4CA3" w:rsidRPr="00DC11F5" w:rsidRDefault="007E4CA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4CA3" w:rsidRPr="00DC11F5" w:rsidRDefault="007E4CA3" w:rsidP="00FC3B95">
      <w:pPr>
        <w:autoSpaceDE w:val="0"/>
        <w:autoSpaceDN w:val="0"/>
        <w:adjustRightInd w:val="0"/>
        <w:jc w:val="both"/>
        <w:rPr>
          <w:b/>
          <w:bCs/>
        </w:rPr>
      </w:pPr>
    </w:p>
    <w:p w:rsidR="007E4CA3" w:rsidRPr="00F1609D" w:rsidRDefault="007E4CA3" w:rsidP="006970E0">
      <w:pPr>
        <w:outlineLvl w:val="0"/>
        <w:rPr>
          <w:bCs/>
          <w:kern w:val="36"/>
        </w:rPr>
      </w:pPr>
      <w:r w:rsidRPr="00F1609D">
        <w:rPr>
          <w:bCs/>
          <w:kern w:val="36"/>
        </w:rPr>
        <w:t>Тесты:</w:t>
      </w:r>
    </w:p>
    <w:p w:rsidR="007E4CA3" w:rsidRPr="00F1609D" w:rsidRDefault="007E4CA3" w:rsidP="006970E0">
      <w:pPr>
        <w:jc w:val="both"/>
      </w:pPr>
      <w:r w:rsidRPr="00F1609D">
        <w:t>1.Что предусматривается инновационным проектом?:</w:t>
      </w:r>
    </w:p>
    <w:p w:rsidR="007E4CA3" w:rsidRPr="00F1609D" w:rsidRDefault="007E4CA3" w:rsidP="006970E0">
      <w:pPr>
        <w:jc w:val="both"/>
      </w:pPr>
      <w:r w:rsidRPr="00F1609D">
        <w:t>а) сбыт, реклама инновационного продукта;</w:t>
      </w:r>
    </w:p>
    <w:p w:rsidR="007E4CA3" w:rsidRPr="00F1609D" w:rsidRDefault="007E4CA3" w:rsidP="006970E0">
      <w:pPr>
        <w:jc w:val="both"/>
      </w:pPr>
      <w:r w:rsidRPr="00F1609D">
        <w:t>б) продвижение инновационного продукта на рынке;</w:t>
      </w:r>
    </w:p>
    <w:p w:rsidR="007E4CA3" w:rsidRPr="00F1609D" w:rsidRDefault="007E4CA3" w:rsidP="006970E0">
      <w:pPr>
        <w:jc w:val="both"/>
      </w:pPr>
      <w:r w:rsidRPr="00F1609D">
        <w:t>в) разработка, производство и реализация инновационного продукта;</w:t>
      </w:r>
    </w:p>
    <w:p w:rsidR="007E4CA3" w:rsidRPr="00F1609D" w:rsidRDefault="007E4CA3" w:rsidP="006970E0">
      <w:pPr>
        <w:jc w:val="both"/>
      </w:pPr>
      <w:r w:rsidRPr="00F1609D">
        <w:t>г) разработка стратегии;</w:t>
      </w:r>
    </w:p>
    <w:p w:rsidR="007E4CA3" w:rsidRPr="00F1609D" w:rsidRDefault="007E4CA3" w:rsidP="006970E0">
      <w:pPr>
        <w:jc w:val="both"/>
      </w:pPr>
      <w:r w:rsidRPr="00F1609D">
        <w:t>2.При каком условии предоставляется государственная поддержка по реализации инновационного проекта?:</w:t>
      </w:r>
    </w:p>
    <w:p w:rsidR="007E4CA3" w:rsidRPr="00F1609D" w:rsidRDefault="007E4CA3" w:rsidP="006970E0">
      <w:pPr>
        <w:jc w:val="both"/>
      </w:pPr>
      <w:r w:rsidRPr="00F1609D">
        <w:t>а) государственная регистрация;</w:t>
      </w:r>
    </w:p>
    <w:p w:rsidR="007E4CA3" w:rsidRPr="00F1609D" w:rsidRDefault="007E4CA3" w:rsidP="006970E0">
      <w:pPr>
        <w:jc w:val="both"/>
      </w:pPr>
      <w:r w:rsidRPr="00F1609D">
        <w:t>б) государственное разрешение;</w:t>
      </w:r>
    </w:p>
    <w:p w:rsidR="007E4CA3" w:rsidRPr="00F1609D" w:rsidRDefault="007E4CA3" w:rsidP="006970E0">
      <w:pPr>
        <w:jc w:val="both"/>
      </w:pPr>
      <w:r w:rsidRPr="00F1609D">
        <w:t>в) предоставление информации по проекту;</w:t>
      </w:r>
    </w:p>
    <w:p w:rsidR="007E4CA3" w:rsidRPr="00F1609D" w:rsidRDefault="007E4CA3" w:rsidP="006970E0">
      <w:pPr>
        <w:jc w:val="both"/>
      </w:pPr>
      <w:r w:rsidRPr="00F1609D">
        <w:t>г) Наличие инвесторов;</w:t>
      </w:r>
    </w:p>
    <w:p w:rsidR="007E4CA3" w:rsidRPr="00F1609D" w:rsidRDefault="007E4CA3" w:rsidP="006970E0">
      <w:pPr>
        <w:jc w:val="both"/>
      </w:pPr>
      <w:r w:rsidRPr="00F1609D">
        <w:t>3. Государственная регистрация инновационных проектов совершается в порядке(1474-2003-п), определённому:</w:t>
      </w:r>
    </w:p>
    <w:p w:rsidR="007E4CA3" w:rsidRPr="00F1609D" w:rsidRDefault="007E4CA3" w:rsidP="006970E0">
      <w:pPr>
        <w:jc w:val="both"/>
      </w:pPr>
      <w:r w:rsidRPr="00F1609D">
        <w:t>а) Мин. Фин. Украины;</w:t>
      </w:r>
    </w:p>
    <w:p w:rsidR="007E4CA3" w:rsidRPr="00F1609D" w:rsidRDefault="007E4CA3" w:rsidP="006970E0">
      <w:pPr>
        <w:jc w:val="both"/>
      </w:pPr>
      <w:r w:rsidRPr="00F1609D">
        <w:t>б) Мин. Юстиций Украины;</w:t>
      </w:r>
    </w:p>
    <w:p w:rsidR="007E4CA3" w:rsidRPr="00F1609D" w:rsidRDefault="007E4CA3" w:rsidP="006970E0">
      <w:pPr>
        <w:jc w:val="both"/>
      </w:pPr>
      <w:r w:rsidRPr="00F1609D">
        <w:t>в) субъектами проекта;</w:t>
      </w:r>
    </w:p>
    <w:p w:rsidR="007E4CA3" w:rsidRPr="00F1609D" w:rsidRDefault="007E4CA3" w:rsidP="006970E0">
      <w:pPr>
        <w:jc w:val="both"/>
      </w:pPr>
      <w:r w:rsidRPr="00F1609D">
        <w:t xml:space="preserve">г) </w:t>
      </w:r>
      <w:proofErr w:type="spellStart"/>
      <w:r w:rsidRPr="00F1609D">
        <w:t>Каб</w:t>
      </w:r>
      <w:proofErr w:type="spellEnd"/>
      <w:r w:rsidRPr="00F1609D">
        <w:t>. Мин. Украины;</w:t>
      </w:r>
    </w:p>
    <w:p w:rsidR="007E4CA3" w:rsidRPr="00F1609D" w:rsidRDefault="007E4CA3" w:rsidP="006970E0">
      <w:pPr>
        <w:jc w:val="both"/>
      </w:pPr>
      <w:r w:rsidRPr="00F1609D">
        <w:t>4.Необходимым условием внесения проекта в Государственный реестр инновационных проектов является его:</w:t>
      </w:r>
    </w:p>
    <w:p w:rsidR="007E4CA3" w:rsidRPr="00F1609D" w:rsidRDefault="007E4CA3" w:rsidP="006970E0">
      <w:pPr>
        <w:jc w:val="both"/>
      </w:pPr>
      <w:r w:rsidRPr="00F1609D">
        <w:t>а) регистрация;</w:t>
      </w:r>
    </w:p>
    <w:p w:rsidR="007E4CA3" w:rsidRPr="00F1609D" w:rsidRDefault="007E4CA3" w:rsidP="006970E0">
      <w:pPr>
        <w:jc w:val="both"/>
      </w:pPr>
      <w:r w:rsidRPr="00F1609D">
        <w:t>б) квалификация;</w:t>
      </w:r>
    </w:p>
    <w:p w:rsidR="007E4CA3" w:rsidRPr="00F1609D" w:rsidRDefault="007E4CA3" w:rsidP="006970E0">
      <w:pPr>
        <w:jc w:val="both"/>
      </w:pPr>
      <w:r w:rsidRPr="00F1609D">
        <w:t>в) инновация;</w:t>
      </w:r>
    </w:p>
    <w:p w:rsidR="007E4CA3" w:rsidRPr="00F1609D" w:rsidRDefault="007E4CA3" w:rsidP="006970E0">
      <w:pPr>
        <w:jc w:val="both"/>
      </w:pPr>
      <w:r w:rsidRPr="00F1609D">
        <w:t>г) направленность;</w:t>
      </w:r>
    </w:p>
    <w:p w:rsidR="007E4CA3" w:rsidRPr="00F1609D" w:rsidRDefault="007E4CA3" w:rsidP="006970E0">
      <w:pPr>
        <w:jc w:val="both"/>
      </w:pPr>
      <w:r w:rsidRPr="00F1609D">
        <w:t>5. За чей счёт происходит экспертиза по квалификации проекта:</w:t>
      </w:r>
    </w:p>
    <w:p w:rsidR="007E4CA3" w:rsidRPr="00F1609D" w:rsidRDefault="007E4CA3" w:rsidP="006970E0">
      <w:pPr>
        <w:jc w:val="both"/>
      </w:pPr>
      <w:r w:rsidRPr="00F1609D">
        <w:t>а) субъектов инновационной деятельности;</w:t>
      </w:r>
    </w:p>
    <w:p w:rsidR="007E4CA3" w:rsidRPr="00F1609D" w:rsidRDefault="007E4CA3" w:rsidP="006970E0">
      <w:pPr>
        <w:jc w:val="both"/>
      </w:pPr>
      <w:r w:rsidRPr="00F1609D">
        <w:t>б) объектов инновационной деятельности;</w:t>
      </w:r>
    </w:p>
    <w:p w:rsidR="007E4CA3" w:rsidRPr="00F1609D" w:rsidRDefault="007E4CA3" w:rsidP="006970E0">
      <w:pPr>
        <w:jc w:val="both"/>
      </w:pPr>
      <w:r w:rsidRPr="00F1609D">
        <w:t>в) государства;</w:t>
      </w:r>
    </w:p>
    <w:p w:rsidR="007E4CA3" w:rsidRPr="00F1609D" w:rsidRDefault="007E4CA3" w:rsidP="006970E0">
      <w:pPr>
        <w:jc w:val="both"/>
      </w:pPr>
      <w:r w:rsidRPr="00F1609D">
        <w:t>г) инвесторов;</w:t>
      </w:r>
    </w:p>
    <w:p w:rsidR="007E4CA3" w:rsidRPr="00F1609D" w:rsidRDefault="007E4CA3" w:rsidP="006970E0">
      <w:pPr>
        <w:jc w:val="both"/>
      </w:pPr>
      <w:r w:rsidRPr="00F1609D">
        <w:t>6. Срок рассмотрения Постановлением проекта, поданного для государственной регистрации, не должен превышать:</w:t>
      </w:r>
    </w:p>
    <w:p w:rsidR="007E4CA3" w:rsidRPr="00F1609D" w:rsidRDefault="007E4CA3" w:rsidP="006970E0">
      <w:pPr>
        <w:jc w:val="both"/>
      </w:pPr>
      <w:r w:rsidRPr="00F1609D">
        <w:t>а) 6 мес. ;</w:t>
      </w:r>
    </w:p>
    <w:p w:rsidR="007E4CA3" w:rsidRPr="00F1609D" w:rsidRDefault="007E4CA3" w:rsidP="006970E0">
      <w:pPr>
        <w:jc w:val="both"/>
      </w:pPr>
      <w:r w:rsidRPr="00F1609D">
        <w:t>б)12 мес. ;</w:t>
      </w:r>
    </w:p>
    <w:p w:rsidR="007E4CA3" w:rsidRPr="00F1609D" w:rsidRDefault="007E4CA3" w:rsidP="006970E0">
      <w:pPr>
        <w:jc w:val="both"/>
      </w:pPr>
      <w:r w:rsidRPr="00F1609D">
        <w:t>в) 6 мес. с даты его принятия;</w:t>
      </w:r>
    </w:p>
    <w:p w:rsidR="007E4CA3" w:rsidRPr="00F1609D" w:rsidRDefault="007E4CA3" w:rsidP="006970E0">
      <w:pPr>
        <w:jc w:val="both"/>
      </w:pPr>
      <w:r w:rsidRPr="00F1609D">
        <w:t>г) 12 мес. с даты принятия;</w:t>
      </w:r>
    </w:p>
    <w:p w:rsidR="007E4CA3" w:rsidRPr="00F1609D" w:rsidRDefault="007E4CA3" w:rsidP="006970E0">
      <w:pPr>
        <w:jc w:val="both"/>
      </w:pPr>
      <w:r w:rsidRPr="00F1609D">
        <w:t>7.Отметте какие правонарушения при квалификации и гос. регистрации инновационных проектов верны:</w:t>
      </w:r>
    </w:p>
    <w:p w:rsidR="007E4CA3" w:rsidRPr="00F1609D" w:rsidRDefault="007E4CA3" w:rsidP="006970E0">
      <w:pPr>
        <w:jc w:val="both"/>
      </w:pPr>
      <w:r w:rsidRPr="00F1609D">
        <w:t>а) фальсификация итогов экспертизы;</w:t>
      </w:r>
    </w:p>
    <w:p w:rsidR="007E4CA3" w:rsidRPr="00F1609D" w:rsidRDefault="007E4CA3" w:rsidP="006970E0">
      <w:pPr>
        <w:jc w:val="both"/>
      </w:pPr>
      <w:r w:rsidRPr="00F1609D">
        <w:t>б) преследование экспертов за подготовленные ими выводы;</w:t>
      </w:r>
    </w:p>
    <w:p w:rsidR="007E4CA3" w:rsidRPr="00F1609D" w:rsidRDefault="007E4CA3" w:rsidP="006970E0">
      <w:pPr>
        <w:jc w:val="both"/>
      </w:pPr>
      <w:r w:rsidRPr="00F1609D">
        <w:t>в) разглашение итогов экспертизы;</w:t>
      </w:r>
    </w:p>
    <w:p w:rsidR="007E4CA3" w:rsidRPr="00F1609D" w:rsidRDefault="007E4CA3" w:rsidP="006970E0">
      <w:pPr>
        <w:jc w:val="both"/>
      </w:pPr>
      <w:r w:rsidRPr="00F1609D">
        <w:t xml:space="preserve">г) разглашение </w:t>
      </w:r>
      <w:proofErr w:type="spellStart"/>
      <w:r w:rsidRPr="00F1609D">
        <w:t>конфедициальной</w:t>
      </w:r>
      <w:proofErr w:type="spellEnd"/>
      <w:r w:rsidRPr="00F1609D">
        <w:t xml:space="preserve"> информации;</w:t>
      </w:r>
    </w:p>
    <w:p w:rsidR="007E4CA3" w:rsidRPr="00F1609D" w:rsidRDefault="007E4CA3" w:rsidP="006970E0">
      <w:pPr>
        <w:jc w:val="both"/>
      </w:pPr>
      <w:r w:rsidRPr="00F1609D">
        <w:t>8. Что является результатом выполнения инновационного проекта?:</w:t>
      </w:r>
    </w:p>
    <w:p w:rsidR="007E4CA3" w:rsidRPr="00F1609D" w:rsidRDefault="007E4CA3" w:rsidP="006970E0">
      <w:pPr>
        <w:jc w:val="both"/>
      </w:pPr>
      <w:r w:rsidRPr="00F1609D">
        <w:t>а) объект;</w:t>
      </w:r>
    </w:p>
    <w:p w:rsidR="007E4CA3" w:rsidRPr="00F1609D" w:rsidRDefault="007E4CA3" w:rsidP="006970E0">
      <w:pPr>
        <w:jc w:val="both"/>
      </w:pPr>
      <w:r w:rsidRPr="00F1609D">
        <w:t>б) субъект;</w:t>
      </w:r>
    </w:p>
    <w:p w:rsidR="007E4CA3" w:rsidRPr="00F1609D" w:rsidRDefault="007E4CA3" w:rsidP="006970E0">
      <w:pPr>
        <w:jc w:val="both"/>
      </w:pPr>
      <w:r w:rsidRPr="00F1609D">
        <w:t>в) экспертиза;</w:t>
      </w:r>
    </w:p>
    <w:p w:rsidR="007E4CA3" w:rsidRPr="00F1609D" w:rsidRDefault="007E4CA3" w:rsidP="006970E0">
      <w:pPr>
        <w:jc w:val="both"/>
      </w:pPr>
      <w:r w:rsidRPr="00F1609D">
        <w:t>г) продукт;</w:t>
      </w:r>
    </w:p>
    <w:p w:rsidR="007E4CA3" w:rsidRPr="00F1609D" w:rsidRDefault="007E4CA3" w:rsidP="006970E0">
      <w:pPr>
        <w:jc w:val="both"/>
      </w:pPr>
      <w:r w:rsidRPr="00F1609D">
        <w:t>9. Инновационной может быть признана продукция, которая:</w:t>
      </w:r>
    </w:p>
    <w:p w:rsidR="007E4CA3" w:rsidRPr="00F1609D" w:rsidRDefault="007E4CA3" w:rsidP="006970E0">
      <w:pPr>
        <w:jc w:val="both"/>
      </w:pPr>
      <w:r w:rsidRPr="00F1609D">
        <w:t>а) она является результатом выполнения инновационного проекта;</w:t>
      </w:r>
    </w:p>
    <w:p w:rsidR="007E4CA3" w:rsidRPr="00F1609D" w:rsidRDefault="007E4CA3" w:rsidP="006970E0">
      <w:pPr>
        <w:jc w:val="both"/>
      </w:pPr>
      <w:r w:rsidRPr="00F1609D">
        <w:t>б) прошла экспертизу;</w:t>
      </w:r>
    </w:p>
    <w:p w:rsidR="007E4CA3" w:rsidRPr="00F1609D" w:rsidRDefault="007E4CA3" w:rsidP="006970E0">
      <w:pPr>
        <w:jc w:val="both"/>
      </w:pPr>
      <w:r w:rsidRPr="00F1609D">
        <w:t>в) будет приносить прибыль;</w:t>
      </w:r>
    </w:p>
    <w:p w:rsidR="007E4CA3" w:rsidRPr="00F1609D" w:rsidRDefault="007E4CA3" w:rsidP="006970E0">
      <w:pPr>
        <w:jc w:val="both"/>
      </w:pPr>
      <w:r w:rsidRPr="00F1609D">
        <w:t xml:space="preserve">г) производится (будет) в Украине впервые, или не впервые, и по сравнению с другой аналогичной продукцией </w:t>
      </w:r>
      <w:proofErr w:type="spellStart"/>
      <w:r w:rsidRPr="00F1609D">
        <w:t>явл</w:t>
      </w:r>
      <w:proofErr w:type="spellEnd"/>
      <w:r w:rsidRPr="00F1609D">
        <w:t xml:space="preserve"> конкурентоспособной и имеет высокие технико-экономические показатели.</w:t>
      </w:r>
    </w:p>
    <w:p w:rsidR="007E4CA3" w:rsidRPr="00F1609D" w:rsidRDefault="007E4CA3" w:rsidP="006970E0">
      <w:pPr>
        <w:ind w:firstLine="708"/>
        <w:jc w:val="both"/>
        <w:rPr>
          <w:u w:val="single"/>
        </w:rPr>
      </w:pPr>
    </w:p>
    <w:p w:rsidR="007E4CA3" w:rsidRPr="00F1609D" w:rsidRDefault="007E4CA3" w:rsidP="006970E0">
      <w:pPr>
        <w:jc w:val="both"/>
      </w:pPr>
      <w:r w:rsidRPr="00F1609D">
        <w:t>Практические задания</w:t>
      </w:r>
    </w:p>
    <w:p w:rsidR="007E4CA3" w:rsidRPr="00F1609D" w:rsidRDefault="007E4CA3" w:rsidP="006970E0">
      <w:pPr>
        <w:jc w:val="both"/>
      </w:pPr>
      <w:r w:rsidRPr="00F1609D">
        <w:t xml:space="preserve">1.Изучите условия инноваций, которые выделены </w:t>
      </w:r>
      <w:proofErr w:type="spellStart"/>
      <w:r w:rsidRPr="00F1609D">
        <w:t>П.Друкером</w:t>
      </w:r>
      <w:proofErr w:type="spellEnd"/>
      <w:r w:rsidRPr="00F1609D">
        <w:t xml:space="preserve"> и</w:t>
      </w:r>
    </w:p>
    <w:p w:rsidR="007E4CA3" w:rsidRPr="00F1609D" w:rsidRDefault="007E4CA3" w:rsidP="006970E0">
      <w:pPr>
        <w:jc w:val="both"/>
      </w:pPr>
      <w:r w:rsidRPr="00F1609D">
        <w:t xml:space="preserve">приведите собственные примеры источников инновационных возможностей </w:t>
      </w:r>
    </w:p>
    <w:p w:rsidR="007E4CA3" w:rsidRPr="00F1609D" w:rsidRDefault="007E4CA3" w:rsidP="006970E0">
      <w:pPr>
        <w:jc w:val="both"/>
      </w:pPr>
      <w:r w:rsidRPr="00F1609D">
        <w:t>для предприятий туризма.</w:t>
      </w:r>
    </w:p>
    <w:p w:rsidR="007E4CA3" w:rsidRPr="00F1609D" w:rsidRDefault="007E4CA3" w:rsidP="006970E0">
      <w:pPr>
        <w:jc w:val="both"/>
      </w:pPr>
      <w:r w:rsidRPr="00F1609D">
        <w:t>2.Выпишите все стадии инновационного цикла и приведите примеры, как на каждой стадии могут быть представлены предприятия социально-культурного сервиса и туризма различного профиля и какова их роль в обеспечении эффективного прохождения идеи от стадии фундаментальных исследований до внедрения и диффузии новшества.</w:t>
      </w:r>
    </w:p>
    <w:p w:rsidR="007E4CA3" w:rsidRPr="00F1609D" w:rsidRDefault="007E4CA3" w:rsidP="006970E0">
      <w:pPr>
        <w:jc w:val="both"/>
      </w:pPr>
    </w:p>
    <w:p w:rsidR="007E4CA3" w:rsidRPr="00F1609D" w:rsidRDefault="007E4CA3" w:rsidP="006970E0">
      <w:pPr>
        <w:ind w:firstLine="709"/>
        <w:jc w:val="both"/>
        <w:rPr>
          <w:b/>
        </w:rPr>
      </w:pPr>
      <w:r w:rsidRPr="00F1609D">
        <w:rPr>
          <w:b/>
        </w:rPr>
        <w:t>Кейс-задание</w:t>
      </w:r>
    </w:p>
    <w:p w:rsidR="007E4CA3" w:rsidRPr="00F1609D" w:rsidRDefault="007E4CA3" w:rsidP="006970E0">
      <w:pPr>
        <w:ind w:firstLine="709"/>
        <w:jc w:val="both"/>
        <w:rPr>
          <w:b/>
          <w:shd w:val="clear" w:color="auto" w:fill="FFFFFF"/>
        </w:rPr>
      </w:pPr>
      <w:r w:rsidRPr="00F1609D">
        <w:rPr>
          <w:b/>
          <w:shd w:val="clear" w:color="auto" w:fill="FFFFFF"/>
        </w:rPr>
        <w:t>Влияние инноваций на эффективность туристского бизнеса.</w:t>
      </w:r>
    </w:p>
    <w:p w:rsidR="007E4CA3" w:rsidRPr="00F1609D" w:rsidRDefault="007E4CA3" w:rsidP="006970E0">
      <w:pPr>
        <w:ind w:firstLine="709"/>
        <w:jc w:val="both"/>
        <w:rPr>
          <w:b/>
          <w:shd w:val="clear" w:color="auto" w:fill="FFFFFF"/>
        </w:rPr>
      </w:pPr>
    </w:p>
    <w:p w:rsidR="007E4CA3" w:rsidRPr="00F1609D" w:rsidRDefault="007E4CA3" w:rsidP="006970E0">
      <w:pPr>
        <w:pStyle w:val="a3"/>
        <w:ind w:left="0"/>
        <w:jc w:val="both"/>
      </w:pPr>
      <w:r w:rsidRPr="00F1609D">
        <w:t>Для выбранной организации проанализировать проект какого-либо нововведения. Это может быть новый вид услуги, продукта, проекты по внедрению нового оборудования (например, систем безопасности), информационной системы, переходу на новую систему оплаты труда, совершенствованию организационной структуры, обучению и переподготовке  персонала и т.д.</w:t>
      </w:r>
    </w:p>
    <w:p w:rsidR="007E4CA3" w:rsidRPr="00F1609D" w:rsidRDefault="007E4CA3" w:rsidP="006970E0">
      <w:pPr>
        <w:suppressAutoHyphens/>
        <w:jc w:val="both"/>
      </w:pPr>
      <w:r w:rsidRPr="00F1609D">
        <w:t xml:space="preserve">            Например, </w:t>
      </w:r>
    </w:p>
    <w:p w:rsidR="007E4CA3" w:rsidRPr="00F1609D" w:rsidRDefault="007E4CA3" w:rsidP="006970E0">
      <w:pPr>
        <w:suppressAutoHyphens/>
        <w:jc w:val="both"/>
      </w:pPr>
      <w:r w:rsidRPr="00F1609D">
        <w:t>1. Туристское предприятие «Взлет» хочет ввести новый вид услуги – обслуживание клиентов  на дому.</w:t>
      </w:r>
    </w:p>
    <w:p w:rsidR="007E4CA3" w:rsidRPr="00F1609D" w:rsidRDefault="007E4CA3" w:rsidP="006970E0">
      <w:pPr>
        <w:suppressAutoHyphens/>
        <w:jc w:val="both"/>
      </w:pPr>
      <w:r w:rsidRPr="00F1609D">
        <w:t>2. Туристское предприятие «Тур-Вояж» хочет ввести новую систему оплаты, которая будет зависеть от количества обслуживаемых клиентов.</w:t>
      </w:r>
    </w:p>
    <w:p w:rsidR="007E4CA3" w:rsidRPr="00F1609D" w:rsidRDefault="007E4CA3" w:rsidP="006970E0">
      <w:pPr>
        <w:pStyle w:val="a3"/>
        <w:ind w:left="0"/>
        <w:jc w:val="both"/>
      </w:pPr>
    </w:p>
    <w:p w:rsidR="007E4CA3" w:rsidRPr="00F1609D" w:rsidRDefault="007E4CA3" w:rsidP="006970E0">
      <w:pPr>
        <w:pStyle w:val="a3"/>
        <w:ind w:left="0"/>
        <w:jc w:val="both"/>
      </w:pPr>
      <w:r w:rsidRPr="00F1609D">
        <w:t>Задание.</w:t>
      </w:r>
    </w:p>
    <w:p w:rsidR="007E4CA3" w:rsidRPr="00F1609D" w:rsidRDefault="007E4CA3" w:rsidP="006970E0">
      <w:pPr>
        <w:numPr>
          <w:ilvl w:val="0"/>
          <w:numId w:val="57"/>
        </w:numPr>
        <w:suppressAutoHyphens/>
        <w:ind w:left="0"/>
        <w:jc w:val="both"/>
        <w:rPr>
          <w:bCs/>
          <w:iCs/>
        </w:rPr>
      </w:pPr>
      <w:r w:rsidRPr="00F1609D">
        <w:rPr>
          <w:bCs/>
          <w:iCs/>
        </w:rPr>
        <w:t>Обосновать необходимость нововведения, содержание нововведения;</w:t>
      </w:r>
    </w:p>
    <w:p w:rsidR="007E4CA3" w:rsidRPr="00F1609D" w:rsidRDefault="007E4CA3" w:rsidP="006970E0">
      <w:pPr>
        <w:numPr>
          <w:ilvl w:val="0"/>
          <w:numId w:val="57"/>
        </w:numPr>
        <w:suppressAutoHyphens/>
        <w:ind w:left="0"/>
        <w:jc w:val="both"/>
        <w:rPr>
          <w:bCs/>
          <w:iCs/>
        </w:rPr>
      </w:pPr>
      <w:r w:rsidRPr="00F1609D">
        <w:rPr>
          <w:bCs/>
          <w:iCs/>
        </w:rPr>
        <w:t>Комплекс мер по реализации нововведения;</w:t>
      </w:r>
    </w:p>
    <w:p w:rsidR="007E4CA3" w:rsidRPr="00F1609D" w:rsidRDefault="007E4CA3" w:rsidP="006970E0">
      <w:pPr>
        <w:numPr>
          <w:ilvl w:val="0"/>
          <w:numId w:val="57"/>
        </w:numPr>
        <w:suppressAutoHyphens/>
        <w:ind w:left="0"/>
        <w:jc w:val="both"/>
        <w:rPr>
          <w:bCs/>
          <w:iCs/>
        </w:rPr>
      </w:pPr>
      <w:r w:rsidRPr="00F1609D">
        <w:rPr>
          <w:bCs/>
          <w:iCs/>
        </w:rPr>
        <w:t>Анализ сильных и слабых сторон проекта, опасностей и благоприятных возможностей;</w:t>
      </w:r>
    </w:p>
    <w:p w:rsidR="007E4CA3" w:rsidRPr="00F1609D" w:rsidRDefault="007E4CA3" w:rsidP="006970E0">
      <w:pPr>
        <w:numPr>
          <w:ilvl w:val="0"/>
          <w:numId w:val="57"/>
        </w:numPr>
        <w:suppressAutoHyphens/>
        <w:ind w:left="0"/>
        <w:jc w:val="both"/>
        <w:rPr>
          <w:bCs/>
          <w:iCs/>
        </w:rPr>
      </w:pPr>
      <w:r w:rsidRPr="00F1609D">
        <w:rPr>
          <w:bCs/>
          <w:iCs/>
        </w:rPr>
        <w:t>Оценка сопротивления нововведению со стороны персонала.</w:t>
      </w:r>
      <w:bookmarkStart w:id="1" w:name="_GoBack"/>
      <w:bookmarkEnd w:id="1"/>
    </w:p>
    <w:sectPr w:rsidR="007E4CA3" w:rsidRPr="00F1609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15:restartNumberingAfterBreak="0">
    <w:nsid w:val="0C53044B"/>
    <w:multiLevelType w:val="multilevel"/>
    <w:tmpl w:val="63F06242"/>
    <w:lvl w:ilvl="0">
      <w:start w:val="1"/>
      <w:numFmt w:val="decimal"/>
      <w:lvlText w:val="%1."/>
      <w:lvlJc w:val="left"/>
      <w:pPr>
        <w:ind w:left="360" w:hanging="360"/>
      </w:pPr>
      <w:rPr>
        <w:rFonts w:cs="Times New Roman"/>
        <w:color w:val="auto"/>
      </w:r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FF36DE8"/>
    <w:multiLevelType w:val="hybridMultilevel"/>
    <w:tmpl w:val="6BC0290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B57FE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5"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8"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0A561A7"/>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5" w15:restartNumberingAfterBreak="0">
    <w:nsid w:val="735F5704"/>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4B20F0F"/>
    <w:multiLevelType w:val="multilevel"/>
    <w:tmpl w:val="DF404534"/>
    <w:lvl w:ilvl="0">
      <w:start w:val="1"/>
      <w:numFmt w:val="decimal"/>
      <w:lvlText w:val="%1."/>
      <w:lvlJc w:val="left"/>
      <w:pPr>
        <w:ind w:left="36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7" w15:restartNumberingAfterBreak="0">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1"/>
  </w:num>
  <w:num w:numId="4">
    <w:abstractNumId w:val="42"/>
  </w:num>
  <w:num w:numId="5">
    <w:abstractNumId w:val="19"/>
  </w:num>
  <w:num w:numId="6">
    <w:abstractNumId w:val="5"/>
  </w:num>
  <w:num w:numId="7">
    <w:abstractNumId w:val="31"/>
  </w:num>
  <w:num w:numId="8">
    <w:abstractNumId w:val="46"/>
  </w:num>
  <w:num w:numId="9">
    <w:abstractNumId w:val="59"/>
  </w:num>
  <w:num w:numId="10">
    <w:abstractNumId w:val="40"/>
  </w:num>
  <w:num w:numId="11">
    <w:abstractNumId w:val="32"/>
  </w:num>
  <w:num w:numId="12">
    <w:abstractNumId w:val="27"/>
  </w:num>
  <w:num w:numId="13">
    <w:abstractNumId w:val="29"/>
  </w:num>
  <w:num w:numId="14">
    <w:abstractNumId w:val="51"/>
  </w:num>
  <w:num w:numId="15">
    <w:abstractNumId w:val="58"/>
  </w:num>
  <w:num w:numId="16">
    <w:abstractNumId w:val="33"/>
  </w:num>
  <w:num w:numId="17">
    <w:abstractNumId w:val="12"/>
  </w:num>
  <w:num w:numId="18">
    <w:abstractNumId w:val="50"/>
  </w:num>
  <w:num w:numId="19">
    <w:abstractNumId w:val="53"/>
  </w:num>
  <w:num w:numId="20">
    <w:abstractNumId w:val="39"/>
  </w:num>
  <w:num w:numId="21">
    <w:abstractNumId w:val="49"/>
  </w:num>
  <w:num w:numId="22">
    <w:abstractNumId w:val="25"/>
  </w:num>
  <w:num w:numId="23">
    <w:abstractNumId w:val="48"/>
  </w:num>
  <w:num w:numId="24">
    <w:abstractNumId w:val="17"/>
  </w:num>
  <w:num w:numId="25">
    <w:abstractNumId w:val="30"/>
  </w:num>
  <w:num w:numId="26">
    <w:abstractNumId w:val="13"/>
  </w:num>
  <w:num w:numId="27">
    <w:abstractNumId w:val="41"/>
  </w:num>
  <w:num w:numId="28">
    <w:abstractNumId w:val="36"/>
  </w:num>
  <w:num w:numId="29">
    <w:abstractNumId w:val="18"/>
  </w:num>
  <w:num w:numId="30">
    <w:abstractNumId w:val="14"/>
  </w:num>
  <w:num w:numId="31">
    <w:abstractNumId w:val="60"/>
  </w:num>
  <w:num w:numId="32">
    <w:abstractNumId w:val="9"/>
  </w:num>
  <w:num w:numId="33">
    <w:abstractNumId w:val="44"/>
  </w:num>
  <w:num w:numId="34">
    <w:abstractNumId w:val="11"/>
  </w:num>
  <w:num w:numId="35">
    <w:abstractNumId w:val="10"/>
  </w:num>
  <w:num w:numId="36">
    <w:abstractNumId w:val="16"/>
  </w:num>
  <w:num w:numId="37">
    <w:abstractNumId w:val="8"/>
  </w:num>
  <w:num w:numId="38">
    <w:abstractNumId w:val="45"/>
  </w:num>
  <w:num w:numId="39">
    <w:abstractNumId w:val="26"/>
  </w:num>
  <w:num w:numId="40">
    <w:abstractNumId w:val="22"/>
  </w:num>
  <w:num w:numId="41">
    <w:abstractNumId w:val="34"/>
  </w:num>
  <w:num w:numId="42">
    <w:abstractNumId w:val="35"/>
  </w:num>
  <w:num w:numId="43">
    <w:abstractNumId w:val="38"/>
  </w:num>
  <w:num w:numId="44">
    <w:abstractNumId w:val="28"/>
  </w:num>
  <w:num w:numId="45">
    <w:abstractNumId w:val="23"/>
  </w:num>
  <w:num w:numId="46">
    <w:abstractNumId w:val="54"/>
  </w:num>
  <w:num w:numId="47">
    <w:abstractNumId w:val="43"/>
  </w:num>
  <w:num w:numId="48">
    <w:abstractNumId w:val="4"/>
  </w:num>
  <w:num w:numId="49">
    <w:abstractNumId w:val="61"/>
  </w:num>
  <w:num w:numId="50">
    <w:abstractNumId w:val="15"/>
  </w:num>
  <w:num w:numId="51">
    <w:abstractNumId w:val="56"/>
  </w:num>
  <w:num w:numId="52">
    <w:abstractNumId w:val="20"/>
  </w:num>
  <w:num w:numId="53">
    <w:abstractNumId w:val="37"/>
  </w:num>
  <w:num w:numId="54">
    <w:abstractNumId w:val="57"/>
  </w:num>
  <w:num w:numId="55">
    <w:abstractNumId w:val="7"/>
  </w:num>
  <w:num w:numId="56">
    <w:abstractNumId w:val="6"/>
  </w:num>
  <w:num w:numId="57">
    <w:abstractNumId w:val="1"/>
    <w:lvlOverride w:ilvl="0">
      <w:startOverride w:val="1"/>
    </w:lvlOverride>
  </w:num>
  <w:num w:numId="58">
    <w:abstractNumId w:val="47"/>
  </w:num>
  <w:num w:numId="59">
    <w:abstractNumId w:val="55"/>
  </w:num>
  <w:num w:numId="60">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46C"/>
    <w:rsid w:val="00022183"/>
    <w:rsid w:val="00034A75"/>
    <w:rsid w:val="000401BE"/>
    <w:rsid w:val="00057CBB"/>
    <w:rsid w:val="00084190"/>
    <w:rsid w:val="00090B42"/>
    <w:rsid w:val="000B027A"/>
    <w:rsid w:val="000B085E"/>
    <w:rsid w:val="000E434F"/>
    <w:rsid w:val="000E53B6"/>
    <w:rsid w:val="000F0146"/>
    <w:rsid w:val="001134DA"/>
    <w:rsid w:val="001258D3"/>
    <w:rsid w:val="0014058D"/>
    <w:rsid w:val="00143A5B"/>
    <w:rsid w:val="00160160"/>
    <w:rsid w:val="00164EF0"/>
    <w:rsid w:val="00176CDC"/>
    <w:rsid w:val="001A5339"/>
    <w:rsid w:val="001B2D68"/>
    <w:rsid w:val="001B60D7"/>
    <w:rsid w:val="001B6F0D"/>
    <w:rsid w:val="001C5440"/>
    <w:rsid w:val="001E43EC"/>
    <w:rsid w:val="001F5B8A"/>
    <w:rsid w:val="00215348"/>
    <w:rsid w:val="00215742"/>
    <w:rsid w:val="00234A45"/>
    <w:rsid w:val="00243CC6"/>
    <w:rsid w:val="00253C7D"/>
    <w:rsid w:val="00257C0F"/>
    <w:rsid w:val="00261691"/>
    <w:rsid w:val="00262FFD"/>
    <w:rsid w:val="00270187"/>
    <w:rsid w:val="00292248"/>
    <w:rsid w:val="002D0F2F"/>
    <w:rsid w:val="002F1FCD"/>
    <w:rsid w:val="002F2EDF"/>
    <w:rsid w:val="002F782F"/>
    <w:rsid w:val="0031215E"/>
    <w:rsid w:val="00330BD5"/>
    <w:rsid w:val="00337D36"/>
    <w:rsid w:val="00351929"/>
    <w:rsid w:val="00360B62"/>
    <w:rsid w:val="003677C0"/>
    <w:rsid w:val="00394DB7"/>
    <w:rsid w:val="00397693"/>
    <w:rsid w:val="003C752F"/>
    <w:rsid w:val="003E0CA0"/>
    <w:rsid w:val="003E48E0"/>
    <w:rsid w:val="003F0CEF"/>
    <w:rsid w:val="003F18DB"/>
    <w:rsid w:val="003F48D3"/>
    <w:rsid w:val="003F536C"/>
    <w:rsid w:val="004159E3"/>
    <w:rsid w:val="00423D20"/>
    <w:rsid w:val="00496E23"/>
    <w:rsid w:val="004B0DB4"/>
    <w:rsid w:val="004E7649"/>
    <w:rsid w:val="005A5AE6"/>
    <w:rsid w:val="005C1F1F"/>
    <w:rsid w:val="005C686E"/>
    <w:rsid w:val="005C6D88"/>
    <w:rsid w:val="005F48B9"/>
    <w:rsid w:val="006351D8"/>
    <w:rsid w:val="00637074"/>
    <w:rsid w:val="0064569F"/>
    <w:rsid w:val="006774E3"/>
    <w:rsid w:val="006962BD"/>
    <w:rsid w:val="006970E0"/>
    <w:rsid w:val="006A0271"/>
    <w:rsid w:val="006A5AB7"/>
    <w:rsid w:val="006C2F1D"/>
    <w:rsid w:val="006E45B3"/>
    <w:rsid w:val="0070646A"/>
    <w:rsid w:val="00715365"/>
    <w:rsid w:val="0072057D"/>
    <w:rsid w:val="007253B9"/>
    <w:rsid w:val="007328FD"/>
    <w:rsid w:val="00772C22"/>
    <w:rsid w:val="00784213"/>
    <w:rsid w:val="007852E6"/>
    <w:rsid w:val="0078534B"/>
    <w:rsid w:val="007B0901"/>
    <w:rsid w:val="007E49F4"/>
    <w:rsid w:val="007E4CA3"/>
    <w:rsid w:val="007F3ACF"/>
    <w:rsid w:val="00802C02"/>
    <w:rsid w:val="00802F71"/>
    <w:rsid w:val="008434AC"/>
    <w:rsid w:val="008727D0"/>
    <w:rsid w:val="0089270A"/>
    <w:rsid w:val="00896A13"/>
    <w:rsid w:val="008A7E41"/>
    <w:rsid w:val="008B2BF3"/>
    <w:rsid w:val="008D059F"/>
    <w:rsid w:val="008D10A6"/>
    <w:rsid w:val="00904BBC"/>
    <w:rsid w:val="00907318"/>
    <w:rsid w:val="00935672"/>
    <w:rsid w:val="00941FA8"/>
    <w:rsid w:val="0095376C"/>
    <w:rsid w:val="0095395F"/>
    <w:rsid w:val="00960817"/>
    <w:rsid w:val="009658B9"/>
    <w:rsid w:val="009946F9"/>
    <w:rsid w:val="0099483A"/>
    <w:rsid w:val="009968CF"/>
    <w:rsid w:val="00996A25"/>
    <w:rsid w:val="009A4485"/>
    <w:rsid w:val="009D3046"/>
    <w:rsid w:val="00A35F47"/>
    <w:rsid w:val="00A37369"/>
    <w:rsid w:val="00A44DFF"/>
    <w:rsid w:val="00A7750C"/>
    <w:rsid w:val="00A80A16"/>
    <w:rsid w:val="00A87544"/>
    <w:rsid w:val="00A91F5F"/>
    <w:rsid w:val="00A96FF5"/>
    <w:rsid w:val="00AA13E3"/>
    <w:rsid w:val="00AA24C3"/>
    <w:rsid w:val="00AD658D"/>
    <w:rsid w:val="00AE310A"/>
    <w:rsid w:val="00B10602"/>
    <w:rsid w:val="00B26E4A"/>
    <w:rsid w:val="00B3127D"/>
    <w:rsid w:val="00B408B6"/>
    <w:rsid w:val="00B43110"/>
    <w:rsid w:val="00B447BA"/>
    <w:rsid w:val="00B47B0E"/>
    <w:rsid w:val="00B65424"/>
    <w:rsid w:val="00B91DFF"/>
    <w:rsid w:val="00B94CB1"/>
    <w:rsid w:val="00B97BE2"/>
    <w:rsid w:val="00BB1B65"/>
    <w:rsid w:val="00BD314D"/>
    <w:rsid w:val="00BD3B7D"/>
    <w:rsid w:val="00BE24BB"/>
    <w:rsid w:val="00BF2497"/>
    <w:rsid w:val="00BF46C4"/>
    <w:rsid w:val="00BF5ABF"/>
    <w:rsid w:val="00C11074"/>
    <w:rsid w:val="00C12B5D"/>
    <w:rsid w:val="00C30337"/>
    <w:rsid w:val="00C327B8"/>
    <w:rsid w:val="00CC1A78"/>
    <w:rsid w:val="00CC7FE5"/>
    <w:rsid w:val="00CD591B"/>
    <w:rsid w:val="00CD6905"/>
    <w:rsid w:val="00D00133"/>
    <w:rsid w:val="00D0757F"/>
    <w:rsid w:val="00D57159"/>
    <w:rsid w:val="00D5728C"/>
    <w:rsid w:val="00D615CA"/>
    <w:rsid w:val="00D82C5E"/>
    <w:rsid w:val="00DA4197"/>
    <w:rsid w:val="00DC11F5"/>
    <w:rsid w:val="00DC3796"/>
    <w:rsid w:val="00DD192C"/>
    <w:rsid w:val="00E04702"/>
    <w:rsid w:val="00E10D09"/>
    <w:rsid w:val="00E21B98"/>
    <w:rsid w:val="00E353DC"/>
    <w:rsid w:val="00E66028"/>
    <w:rsid w:val="00E67765"/>
    <w:rsid w:val="00E72AF3"/>
    <w:rsid w:val="00E8101E"/>
    <w:rsid w:val="00EB065C"/>
    <w:rsid w:val="00EB3399"/>
    <w:rsid w:val="00ED4788"/>
    <w:rsid w:val="00EE64B9"/>
    <w:rsid w:val="00EF140F"/>
    <w:rsid w:val="00EF31F4"/>
    <w:rsid w:val="00EF7E24"/>
    <w:rsid w:val="00F0399E"/>
    <w:rsid w:val="00F1609D"/>
    <w:rsid w:val="00F27EA9"/>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A8FA91"/>
  <w15:docId w15:val="{FD538BC1-FBA8-4535-984A-CCEBDF2A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ac.info/13053" TargetMode="External"/><Relationship Id="rId3" Type="http://schemas.openxmlformats.org/officeDocument/2006/relationships/settings" Target="settings.xml"/><Relationship Id="rId7" Type="http://schemas.openxmlformats.org/officeDocument/2006/relationships/hyperlink" Target="http://tourlib.net/books_tourism/aleks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feratwork.ru/refs/source/ref-40963.html" TargetMode="External"/><Relationship Id="rId11" Type="http://schemas.openxmlformats.org/officeDocument/2006/relationships/theme" Target="theme/theme1.xml"/><Relationship Id="rId5" Type="http://schemas.openxmlformats.org/officeDocument/2006/relationships/hyperlink" Target="http://deartravel.ru/2435-innovacii-v-turizme.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6545</Words>
  <Characters>37312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2020-04-25T12:10:00Z</dcterms:created>
  <dcterms:modified xsi:type="dcterms:W3CDTF">2025-04-08T09:33:00Z</dcterms:modified>
</cp:coreProperties>
</file>